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1653D" w14:textId="77777777" w:rsidR="00EB32BD" w:rsidRPr="00CA6F13" w:rsidRDefault="00D7230E">
      <w:pPr>
        <w:spacing w:line="3700" w:lineRule="exact"/>
        <w:ind w:right="-449"/>
        <w:jc w:val="right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5089889C">
          <v:group id="_x0000_s1119" style="position:absolute;left:0;text-align:left;margin-left:0;margin-top:0;width:612pt;height:11in;z-index:-3079;mso-position-horizontal-relative:page;mso-position-vertical-relative:page" coordsize="12240,15840">
            <v:shape id="_x0000_s1134" style="position:absolute;left:5131;top:10651;width:1913;height:1260" coordorigin="5131,10651" coordsize="1913,1260" path="m5460,10702r-70,33l5327,10782r-43,44l5245,10878r-39,65l5176,11013r-23,75l5141,11148r-7,63l5131,11277r,9l5132,11308r3,66l5144,11437r12,59l5180,11571r32,68l5251,11702r41,52l5335,11798r61,45l5452,11869r63,17l5588,11899r63,7l5720,11910r73,1l6318,11911r78,-1l6469,11906r67,-7l6597,11890r74,-16l6734,11853r56,-26l6841,11794r59,-53l6939,11693r32,-52l6999,11577r22,-72l7032,11445r8,-65l7043,11310r1,-31l7044,11256r-4,-67l7032,11126r-16,-76l6992,10981r-36,-69l6921,10862r-40,-44l6835,10778r-63,-42l6716,10707r-74,-28l6583,10667r-60,-6l6451,10656r-63,-3l6318,10652r-67,-1l6251,11151r220,l6499,11151r51,2l6593,11156r50,8l6685,11182r30,51l6716,11249r-2,21l6677,11318r-40,17l6579,11346r-47,2l6519,11348r-870,l5593,11347r-45,-3l5502,11335r-36,-31l5459,11266r2,-23l5498,11199r43,-12l5606,11182r43,-1l5861,11181r,-530l5836,10651r-25,l5786,10652r-24,1l5739,10654r-23,1l5694,10657r-22,2l5651,10661r-20,3l5611,10666r-19,3l5573,10673r-18,3l5538,10680r-17,4l5505,10688r-16,5l5474,10697r-14,5xe" filled="f" strokecolor="#fffbde" strokeweight=".25pt">
              <v:path arrowok="t"/>
            </v:shape>
            <v:shape id="_x0000_s1133" style="position:absolute;left:7411;top:9411;width:1913;height:1235" coordorigin="7411,9411" coordsize="1913,1235" path="m7927,9454r-52,l7830,9456r-41,3l7739,9465r-49,14l7639,9506r-36,27l7568,9564r-36,42l7500,9657r-19,37l7463,9736r-16,47l7433,9837r-10,57l7418,9935r-4,42l7412,10021r-1,42l7412,10085r1,44l7417,10171r5,41l7428,10252r13,57l7458,10362r20,48l7498,10450r22,36l7545,10518r41,40l7630,10588r42,19l7722,10622r57,12l7821,10640r46,3l7916,10646r40,l7979,10646r43,-2l8064,10639r40,-7l8161,10617r52,-20l8249,10579r36,-27l8322,10516r38,-45l8386,10436r27,-39l8440,10354r28,-47l8495,10259r16,-29l8526,10203r15,-26l8555,10153r13,-23l8580,10108r12,-20l8603,10070r11,-18l8623,10037r9,-15l8648,9998r13,-19l8671,9966r13,-11l8712,9944r17,-4l8750,9936r23,-2l8799,9932r29,-1l8841,9931r28,1l8894,9933r22,3l8935,9940r15,6l8966,9955r12,12l8987,9983r6,20l8996,10027r,11l8994,10062r-7,20l8975,10097r-17,12l8942,10116r-28,6l8897,10125r-19,2l8857,10128r-24,2l8808,10131r-28,l8758,10131r-117,l8641,10631r89,l8757,10631r49,-2l8853,10626r44,-4l8937,10616r55,-12l9041,10589r51,-24l9138,10533r41,-41l9204,10459r23,-36l9249,10383r22,-52l9288,10278r14,-56l9313,10163r5,-42l9321,10079r2,-44l9324,9997r,-23l9322,9929r-4,-42l9313,9845r-11,-59l9287,9731r-19,-52l9242,9626r-22,-37l9195,9557r-42,-42l9106,9481r-49,-24l9010,9441r-55,-13l8894,9419r-44,-4l8802,9412r-50,-1l8745,9411r-25,l8673,9414r-45,5l8586,9426r-57,16l8479,9463r-41,25l8406,9515r-34,35l8338,9593r-34,51l8281,9683r-24,41l8233,9770r-20,40l8200,9836r-12,24l8176,9883r-11,22l8154,9926r-11,19l8133,9963r-9,17l8114,9995r-8,14l8090,10034r-15,19l8059,10073r-16,16l8027,10103r-15,11l7997,10121r-22,7l7958,10131r-18,2l7919,10135r-23,1l7871,10136r-7,l7839,10135r-21,-3l7798,10127r-16,-7l7756,10099r-10,-17l7740,10062r-1,-21l7741,10015r6,-21l7758,9979r14,-11l7795,9962r16,-3l7829,9957r21,-1l7874,9955r27,-1l7931,9954r103,l8034,9454r-107,xe" filled="f" strokecolor="#fffbde" strokeweight=".25pt">
              <v:path arrowok="t"/>
            </v:shape>
            <v:shape id="_x0000_s1132" style="position:absolute;left:7411;top:7845;width:1913;height:1293" coordorigin="7411,7845" coordsize="1913,1293" path="m8156,7845r-78,1l8006,7850r-67,7l7877,7867r-74,17l7739,7907r-70,36l7606,7991r-42,44l7525,8084r-33,54l7462,8205r-23,73l7426,8338r-9,63l7412,8467r-1,47l7412,8536r3,64l7423,8661r13,59l7459,8795r27,62l7518,8913r37,49l7597,9004r64,47l7730,9084r66,22l7872,9122r62,8l8001,9135r72,2l8082,9137r538,l8695,9136r68,-3l8823,9128r70,-11l8953,9102r73,-30l9079,9042r49,-37l9184,8949r45,-66l9257,8826r27,-71l9304,8681r13,-79l9322,8540r2,-65l9324,8451r-4,-67l9313,8321r-15,-76l9275,8177r-31,-63l9211,8063r-53,-59l9097,7953r-55,-36l8988,7890r-68,-24l8857,7855r-78,-7l8711,7845r-54,l8521,7845r,532l8764,8377r28,l8818,8378r25,1l8885,8383r34,6l8945,8398r34,26l8995,8462r1,24l8994,8510r-18,35l8950,8561r-29,6l8882,8572r-50,2l8802,8575r-3,l8401,8575r,-730l8156,7845xe" filled="f" strokecolor="#fffbde" strokeweight=".25pt">
              <v:path arrowok="t"/>
            </v:shape>
            <v:shape id="_x0000_s1131" style="position:absolute;left:7739;top:8407;width:363;height:168" coordorigin="7739,8407" coordsize="363,168" path="m8101,8575r-135,l7935,8574r-29,l7880,8573r-23,-1l7836,8571r-18,-2l7803,8567r-13,-2l7774,8560r-15,-9l7748,8536r-7,-21l7739,8489r,-2l7742,8464r8,-19l7765,8431r16,-8l7803,8417r15,-3l7835,8412r20,-2l7877,8409r24,-1l7928,8407r29,l7966,8407r135,l8101,8575xe" filled="f" strokecolor="#fffbde" strokeweight=".25pt">
              <v:path arrowok="t"/>
            </v:shape>
            <v:shape id="_x0000_s1130" style="position:absolute;left:7411;top:6625;width:1880;height:895" coordorigin="7411,6625" coordsize="1880,895" path="m7444,7520r1847,l9291,6958r-729,l8532,6958r-30,-1l8474,6957r-26,l8422,6956r-24,l8376,6955r-22,-1l8334,6953r-19,-1l8298,6951r-16,-2l8253,6946r-23,-3l8200,6935r-19,-7l8164,6918r-16,-12l8133,6892r-14,-16l8107,6858r-11,-19l8090,6824r-6,-15l8079,6792r-4,-18l8071,6754r-3,-20l8065,6712r-2,-23l8062,6665r-1,-26l8061,6625r-650,l7413,6648r4,22l7421,6692r6,22l7434,6734r9,21l7452,6774r11,19l7475,6812r13,18l7503,6848r15,16l7535,6881r18,16l7573,6912r20,15l7615,6941r23,13l7662,6968r26,12l7444,6960r,560xe" filled="f" strokecolor="#fffbde" strokeweight=".25pt">
              <v:path arrowok="t"/>
            </v:shape>
            <v:shape id="_x0000_s1129" style="position:absolute;left:7444;top:5144;width:1848;height:1278" coordorigin="7444,5144" coordsize="1848,1278" path="m7444,5645r30,3l7505,5651r30,3l7566,5657r31,2l7627,5662r31,3l7689,5668r31,2l7752,5673r31,3l7814,5679r32,2l7877,5684r32,3l7941,5689r31,3l8004,5694r32,3l8068,5699r57,5l8179,5708r53,4l8282,5716r48,4l8376,5724r85,7l8538,5738r68,6l8666,5749r51,5l8778,5760r16,2l7444,5919r,502l9291,6139r,-733l7444,5144r,501xe" filled="f" strokecolor="#fffbde" strokeweight=".25pt">
              <v:path arrowok="t"/>
            </v:shape>
            <v:shape id="_x0000_s1128" style="position:absolute;left:7444;top:4338;width:1848;height:580" coordorigin="7444,4338" coordsize="1848,580" path="m7444,4918r1847,l9291,4338r-1847,l7444,4918xe" filled="f" strokecolor="#fffbde" strokeweight=".25pt">
              <v:path arrowok="t"/>
            </v:shape>
            <v:shape id="_x0000_s1127" style="position:absolute;left:7411;top:2752;width:1913;height:1260" coordorigin="7411,2752" coordsize="1913,1260" path="m7740,2804r-70,33l7607,2884r-43,44l7525,2979r-39,65l7456,3114r-23,75l7421,3250r-7,63l7411,3379r,8l7412,3410r3,66l7424,3539r12,59l7460,3672r32,69l7531,3803r41,53l7615,3900r61,44l7732,3970r63,18l7868,4001r63,6l8000,4011r73,1l8598,4012r78,-1l8749,4007r67,-6l8877,3992r74,-17l9014,3955r56,-27l9121,3896r45,-39l9207,3811r35,-52l9273,3696r23,-71l9312,3546r8,-65l9323,3412r1,-32l9324,3357r-4,-67l9312,3228r-16,-77l9272,3082r-36,-69l9201,2964r-40,-45l9115,2880r-63,-42l8996,2808r-74,-27l8863,2768r-60,-6l8731,2757r-63,-2l8598,2753r-67,-1l8531,3252r220,l8779,3253r51,1l8873,3258r50,8l8965,3283r30,52l8996,3350r-2,21l8957,3419r-40,17l8859,3447r-47,3l8799,3450r-870,l7873,3449r-45,-3l7782,3436r-36,-30l7739,3368r2,-24l7778,3301r43,-12l7886,3283r43,-1l8141,3282r,-530l8116,2753r-25,l8066,2754r-24,l8019,2756r-23,1l7974,2759r-22,2l7931,2763r-20,2l7891,2768r-19,3l7853,2774r-18,4l7818,2781r-17,4l7785,2790r-16,4l7754,2799r-14,5xe" filled="f" strokecolor="#fffbde" strokeweight=".25pt">
              <v:path arrowok="t"/>
            </v:shape>
            <v:shape id="_x0000_s1126" style="position:absolute;left:7411;top:1168;width:1913;height:1293" coordorigin="7411,1168" coordsize="1913,1293" path="m8156,1168r-78,1l8006,1173r-67,7l7877,1190r-74,17l7739,1230r-70,36l7606,1314r-42,44l7525,1408r-33,53l7462,1528r-23,73l7426,1661r-9,63l7412,1790r-1,47l7412,1859r3,64l7423,1984r12,59l7459,2118r27,62l7518,2236r37,49l7597,2328r64,46l7730,2408r66,21l7872,2445r62,8l8001,2458r72,2l8082,2460r538,l8695,2459r68,-3l8823,2451r70,-11l8953,2425r73,-30l9079,2365r49,-37l9184,2272r45,-65l9257,2150r27,-72l9304,2004r13,-79l9322,1863r2,-65l9324,1774r-4,-67l9313,1645r-15,-77l9275,1500r-31,-63l9211,1386r-53,-59l9097,1276r-55,-36l8988,1213r-68,-24l8857,1178r-78,-7l8711,1168r-54,l8521,1168r,532l8764,1700r28,l8818,1701r25,1l8885,1707r34,6l8945,1721r34,26l8995,1785r1,24l8994,1833r-18,35l8950,1884r-29,6l8882,1895r-50,2l8802,1898r-3,l8401,1898r,-730l8156,1168xe" filled="f" strokecolor="#fffbde" strokeweight=".25pt">
              <v:path arrowok="t"/>
            </v:shape>
            <v:shape id="_x0000_s1125" style="position:absolute;left:7739;top:1730;width:363;height:168" coordorigin="7739,1730" coordsize="363,168" path="m8101,1898r-135,l7935,1898r-29,-1l7880,1896r-23,-1l7836,1894r-18,-2l7803,1890r-13,-2l7774,1883r-15,-9l7748,1859r-7,-21l7739,1812r,-2l7742,1787r8,-19l7765,1754r16,-8l7803,1740r15,-3l7835,1735r20,-1l7877,1732r24,-1l7928,1730r29,l7966,1730r135,l8101,1898xe" filled="f" strokecolor="#fffbde" strokeweight=".25pt">
              <v:path arrowok="t"/>
            </v:shape>
            <v:shape id="_x0000_s1124" style="position:absolute;left:7411;width:1913;height:886" coordorigin="7411" coordsize="1913,886" path="m9297,7r9,38l9313,85r5,41l9322,169r2,44l9324,236r,16l9322,296r-2,44l9315,382r-6,40l9302,461r-9,38l9283,535r-12,35l9257,604r-19,39l9216,681r-24,35l9166,746r-28,27l9108,795r-32,19l9041,829r-32,10l8975,848r-38,8l8897,862r-44,4l8806,869r-49,1l8730,871r-89,l8641,371r117,l8780,371r28,-1l8833,369r24,-1l8878,366r19,-2l8929,359r23,-7l8975,337r12,-16l8994,301r2,-23l8996,266r-3,-23l8987,223r-9,-16l8966,194r-16,-9l8916,176r-22,-3l8869,171r-28,l8828,171r-29,1l8773,173r-23,3l8729,179r-17,4l8684,194r-13,12l8655,227r-15,22l8623,276r-9,16l8603,309r-11,19l8580,348r-12,21l8555,392r-14,25l8526,443r-15,27l8495,499r-17,30l8468,546r-28,47l8413,636r-27,39l8360,710r-26,31l8309,768r-37,33l8237,825r-41,19l8161,857r-38,10l8084,875r-40,6l8001,885r-45,1l7941,886r-50,-2l7843,881r-44,-5l7759,870r-37,-8l7688,852r-45,-18l7602,809r-30,-24l7545,757r-25,-32l7498,690r-20,-40l7458,602r-11,-36l7437,529r-9,-38l7422,452r-5,-41l7413,369r-1,-44l7411,303r,-19l7413,239r3,-43l7420,154r6,-40l7433,77r9,-37l7452,6r2,-6l8034,r,193l7934,193r-3,l7901,193r-27,1l7850,195r-21,2l7811,199r-28,5l7758,218r-11,16l7741,255r-2,26l7740,301r6,20l7756,338r14,14l7798,367r20,5l7839,375r25,1l7871,376r25,-1l7919,374r21,-2l7958,370r17,-3l7997,361r15,-8l8027,343r16,-14l8059,312r16,-19l8090,273r16,-24l8114,235r10,-16l8133,202r10,-18l8154,165r11,-20l8176,123r12,-23l8200,75r13,-26l8221,33,8233,9r5,-9l9295,r2,7xe" filled="f" strokecolor="#fffbde" strokeweight=".25pt">
              <v:path arrowok="t"/>
            </v:shape>
            <v:shape id="_x0000_s1123" style="position:absolute;left:9180;width:3060;height:15840" coordorigin="9180" coordsize="3060,15840" path="m12240,15840l12240,,9180,r,15840l12240,15840xe" fillcolor="#acaeb1" stroked="f">
              <v:path arrowok="t"/>
            </v:shape>
            <v:shape id="_x0000_s1122" style="position:absolute;left:9180;width:3060;height:15840" coordorigin="9180" coordsize="3060,15840" path="m12240,15840r-3060,l9180,r3060,l12240,15840xe" filled="f" strokecolor="#fffbde" strokeweight="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1" type="#_x0000_t75" style="position:absolute;top:11770;width:9160;height:4070">
              <v:imagedata r:id="rId7" o:title=""/>
            </v:shape>
            <v:shape id="_x0000_s1120" style="position:absolute;left:10673;width:1567;height:3078" coordorigin="10673" coordsize="1567,3078" path="m12240,360r-810,l11430,900r19,-22l11468,858r60,-53l11594,761r70,-34l11738,702r80,-14l11902,683r32,l11996,687r87,12l12162,720r73,29l12240,751r,2185l12177,2972r-59,26l12058,3020r-61,18l11933,3052r-69,11l11792,3071r-75,5l11637,3078r-30,l11518,3074r-85,-9l11351,3051r-79,-18l11196,3010r-72,-28l11055,2949r-62,-37l10936,2870r-50,-47l10841,2771r-38,-56l10770,2654r-27,-68l10721,2507r-19,-89l10693,2353r-8,-70l10679,2208r-4,-79l10673,2046r,-44l10673,1830r790,l11463,2027r,30l11463,2115r1,54l11465,2220r3,69l11472,2350r4,53l11484,2462r21,62l11546,2569r60,20l11631,2590r1,l11693,2577r39,-31l11761,2492r4,-57l11766,2373r2,-64l11768,2258r1,-58l11770,2136r,-35l11770,1476r-1,-60l11766,1367r-8,-61l11745,1259r-35,-55l11657,1176r-45,-6l11594,1171r-57,20l11501,1223r-28,51l11466,1326r-3,67l11463,1450r-783,l10710,r1530,l12240,360xe" filled="f" strokecolor="#fdfdfd" strokeweight="2.4pt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474ABAF0">
          <v:group id="_x0000_s1117" style="position:absolute;left:0;text-align:left;margin-left:0;margin-top:.5pt;width:459pt;height:791.5pt;z-index:-3080;mso-position-horizontal-relative:page;mso-position-vertical-relative:page" coordorigin=",10" coordsize="9180,15830">
            <v:shape id="_x0000_s1118" style="position:absolute;top:10;width:9180;height:15830" coordorigin=",10" coordsize="9180,15830" path="m,15840r9180,l9180,10,,10,,15840xe" fillcolor="#acaeb1" stroked="f">
              <v:path arrowok="t"/>
            </v:shape>
            <w10:wrap anchorx="page" anchory="page"/>
          </v:group>
        </w:pict>
      </w:r>
      <w:r w:rsidRPr="00CA6F13">
        <w:rPr>
          <w:rFonts w:asciiTheme="majorHAnsi" w:eastAsia="Impact" w:hAnsiTheme="majorHAnsi" w:cs="Impact"/>
          <w:color w:val="FDFDFD"/>
          <w:position w:val="-5"/>
          <w:sz w:val="22"/>
          <w:szCs w:val="22"/>
        </w:rPr>
        <w:t>5</w:t>
      </w:r>
    </w:p>
    <w:p w14:paraId="6B85CF97" w14:textId="77777777" w:rsidR="00EB32BD" w:rsidRPr="00CA6F13" w:rsidRDefault="00EB32B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0779CC9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A9A22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BDA27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0E2D8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F4A74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C0FF9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1B212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D467A2" w14:textId="77777777" w:rsidR="00EB32BD" w:rsidRPr="00CA6F13" w:rsidRDefault="00D7230E">
      <w:pPr>
        <w:spacing w:before="81" w:line="800" w:lineRule="exact"/>
        <w:ind w:left="117" w:right="3473" w:firstLine="1648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18F2631B">
          <v:group id="_x0000_s1114" style="position:absolute;left:0;text-align:left;margin-left:256.45pt;margin-top:193.45pt;width:95.9pt;height:63.6pt;z-index:-3078;mso-position-horizontal-relative:page" coordorigin="5129,3869" coordsize="1918,1273">
            <v:shape id="_x0000_s1116" style="position:absolute;left:5131;top:3872;width:1913;height:1268" coordorigin="5131,3872" coordsize="1913,1268" path="m5686,4612r-31,l5627,4611r-26,l5578,4609r-21,-1l5539,4606r-28,-4l5479,4588r-11,-15l5461,4553r-2,-26l5461,4505r8,-19l5481,4470r18,-12l5525,4448r32,-6l5577,4439r21,-2l5622,4436r26,-1l5677,4434r13,l5719,4435r26,1l5768,4437r21,3l5807,4443r28,8l5853,4462r12,16l5879,4502r17,31l5905,4552r9,20l5924,4594r11,24l5946,4644r11,28l5969,4702r13,31l5989,4750r11,28l6010,4804r21,49l6051,4898r20,40l6090,4974r19,31l6135,5043r26,28l6201,5098r48,19l6287,5126r44,7l6379,5137r54,2l6447,5139r151,l6655,5138r52,-4l6754,5127r44,-9l6837,5106r35,-15l6902,5074r38,-32l6972,4999r20,-36l7009,4926r14,-37l7033,4850r7,-40l7043,4770r1,-24l7043,4724r-4,-43l7031,4641r-11,-37l7004,4569r-20,-33l6960,4506r-28,-28l6900,4453r-36,-23l6846,4419r165,l7011,3872r-926,l5996,3872r-82,1l5838,3875r-70,2l5704,3879r-83,5l5551,3891r-71,10l5406,3925r-68,39l5291,4005r-43,49l5213,4105r-32,70l5162,4234r-15,65l5138,4371r-6,78l5131,4505r1,24l5135,4597r7,65l5154,4722r22,74l5205,4863r41,69l5286,4984r43,43l5389,5072r65,29l5521,5119r78,12l5665,5137r73,2l5755,5139r124,l5879,4612r-193,xe" filled="f" strokecolor="#fffbde" strokeweight=".25pt">
              <v:path arrowok="t"/>
            </v:shape>
            <v:shape id="_x0000_s1115" style="position:absolute;left:6132;top:4434;width:584;height:178" coordorigin="6132,4434" coordsize="584,178" path="m6512,4434r31,1l6571,4435r25,1l6618,4438r19,2l6668,4445r31,16l6715,4498r1,21l6714,4543r-7,20l6696,4579r-16,12l6652,4600r-32,6l6600,4608r-22,2l6554,4611r-26,1l6499,4612r-9,l6464,4612r-24,-1l6417,4610r-21,-2l6376,4606r-37,-5l6307,4593r-21,-7l6260,4571r-27,-21l6218,4536r-15,-15l6188,4504r-16,-18l6156,4465r-17,-22l6132,4434r380,xe" filled="f" strokecolor="#fffbde" strokeweight=".25pt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25D0B516">
          <v:group id="_x0000_s1112" style="position:absolute;left:0;text-align:left;margin-left:256.55pt;margin-top:132.05pt;width:94pt;height:44.75pt;z-index:-3077;mso-position-horizontal-relative:page" coordorigin="5131,2641" coordsize="1880,895">
            <v:shape id="_x0000_s1113" style="position:absolute;left:5131;top:2641;width:1880;height:895" coordorigin="5131,2641" coordsize="1880,895" path="m5164,3536r1847,l7011,2973r-729,l6252,2973r-30,l6194,2973r-26,-1l6142,2972r-24,-1l6096,2970r-22,l6054,2969r-19,-1l6018,2966r-16,-1l5973,2962r-23,-3l5920,2951r-19,-8l5884,2934r-16,-12l5853,2908r-14,-16l5827,2874r-11,-20l5810,2840r-6,-16l5799,2807r-4,-18l5791,2770r-3,-21l5785,2728r-2,-23l5782,2680r-1,-25l5781,2641r-650,l5133,2664r4,22l5141,2708r6,21l5154,2750r9,20l5172,2790r11,19l5195,2828r13,18l5223,2863r15,17l5255,2897r18,15l5293,2928r20,14l5335,2957r23,13l5382,2983r26,13l5164,2976r,560xe" filled="f" strokecolor="#fffbde" strokeweight=".25pt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52BFE243">
          <v:group id="_x0000_s1109" style="position:absolute;left:0;text-align:left;margin-left:256.45pt;margin-top:54.8pt;width:95.9pt;height:64.9pt;z-index:-3076;mso-position-horizontal-relative:page" coordorigin="5129,1096" coordsize="1918,1298">
            <v:shape id="_x0000_s1111" style="position:absolute;left:5131;top:1098;width:1913;height:1293" coordorigin="5131,1098" coordsize="1913,1293" path="m5876,1098r-78,2l5726,1104r-67,7l5597,1121r-74,17l5459,1160r-70,37l5326,1245r-42,43l5245,1338r-33,54l5182,1459r-23,73l5146,1591r-9,63l5132,1721r-1,46l5132,1789r3,65l5143,1915r12,59l5179,2048r27,62l5238,2166r37,49l5317,2258r64,47l5450,2338r66,21l5592,2375r62,9l5721,2389r72,2l5802,2391r538,l6415,2390r68,-4l6543,2381r70,-10l6673,2356r73,-30l6799,2296r49,-37l6904,2203r45,-66l6977,2080r27,-71l7024,1935r13,-79l7042,1793r2,-65l7044,1705r-4,-67l7033,1575r-15,-76l6995,1431r-31,-64l6931,1317r-53,-60l6817,1207r-55,-36l6708,1143r-68,-23l6577,1109r-78,-7l6431,1099r-54,-1l6241,1098r,533l6484,1631r28,l6538,1632r25,1l6605,1637r34,6l6665,1651r34,26l6715,1716r1,23l6714,1764r-18,35l6670,1814r-29,7l6602,1826r-50,2l6522,1828r-3,l6121,1828r,-730l5876,1098xe" filled="f" strokecolor="#fffbde" strokeweight=".25pt">
              <v:path arrowok="t"/>
            </v:shape>
            <v:shape id="_x0000_s1110" style="position:absolute;left:5459;top:1661;width:363;height:168" coordorigin="5459,1661" coordsize="363,168" path="m5821,1828r-135,l5655,1828r-29,l5600,1827r-23,-1l5556,1824r-18,-1l5523,1821r-13,-3l5494,1814r-15,-10l5468,1789r-7,-20l5459,1743r,-3l5462,1717r8,-18l5485,1685r16,-9l5523,1670r15,-2l5555,1666r20,-2l5597,1663r24,-1l5648,1661r29,l5686,1661r135,l5821,1828xe" filled="f" strokecolor="#fffbde" strokeweight=".25pt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2657F2F1">
          <v:group id="_x0000_s1104" style="position:absolute;left:0;text-align:left;margin-left:256.45pt;margin-top:-86.15pt;width:110.25pt;height:125.85pt;z-index:-3075;mso-position-horizontal-relative:page" coordorigin="5129,-1723" coordsize="2205,2517">
            <v:shape id="_x0000_s1108" style="position:absolute;left:5131;top:-501;width:1913;height:1293" coordorigin="5131,-501" coordsize="1913,1293" path="m5876,-501r-78,1l5726,-496r-67,7l5597,-479r-74,17l5459,-439r-70,36l5326,-355r-42,44l5245,-261r-33,53l5182,-141r-23,73l5146,-8r-9,63l5132,121r-1,47l5132,190r3,64l5143,315r13,59l5179,449r27,62l5238,567r37,49l5317,659r64,46l5450,739r66,21l5592,776r62,8l5721,789r72,2l5802,791r538,l6415,790r68,-3l6543,782r70,-11l6673,756r73,-30l6799,696r49,-37l6904,603r45,-65l6977,481r27,-72l7024,335r13,-79l7042,194r2,-65l7044,105r-4,-67l7033,-24r-15,-77l6995,-169r-31,-63l6931,-283r-53,-59l6817,-393r-55,-36l6708,-456r-68,-24l6577,-491r-78,-7l6431,-501r-54,l6241,-501r,532l6484,31r28,l6538,32r25,1l6605,38r34,6l6665,52r34,26l6715,116r1,24l6714,164r-18,35l6670,215r-29,6l6602,226r-50,2l6522,229r-3,l6121,229r,-730l5876,-501xe" filled="f" strokecolor="#fffbde" strokeweight=".25pt">
              <v:path arrowok="t"/>
            </v:shape>
            <v:shape id="_x0000_s1107" style="position:absolute;left:5459;top:61;width:363;height:168" coordorigin="5459,61" coordsize="363,168" path="m5821,229r-135,l5655,229r-29,-1l5600,227r-23,-1l5556,225r-18,-2l5523,221r-13,-2l5494,215r-15,-10l5468,190r-7,-21l5459,143r,-2l5462,118r8,-19l5485,85r16,-8l5523,71r15,-3l5555,66r20,-1l5597,63r24,-1l5648,62r29,-1l5686,61r135,l5821,229xe" filled="f" strokecolor="#fffbde" strokeweight=".25pt">
              <v:path arrowok="t"/>
            </v:shape>
            <v:shape id="_x0000_s1106" style="position:absolute;left:5131;top:-1721;width:1880;height:895" coordorigin="5131,-1721" coordsize="1880,895" path="m5164,-826r1847,l7011,-1388r-729,l6252,-1388r-30,-1l6194,-1389r-26,l6142,-1390r-24,l6096,-1391r-22,-1l6054,-1393r-19,-1l6018,-1395r-16,-1l5973,-1399r-23,-4l5920,-1411r-19,-7l5884,-1428r-16,-12l5853,-1454r-14,-16l5827,-1488r-11,-19l5810,-1522r-6,-15l5799,-1554r-4,-18l5791,-1592r-3,-20l5785,-1634r-2,-23l5782,-1681r-1,-26l5781,-1721r-650,l5133,-1698r4,23l5141,-1654r6,22l5154,-1611r9,20l5172,-1572r11,20l5195,-1534r13,18l5223,-1498r15,17l5255,-1465r18,16l5293,-1434r20,15l5335,-1405r23,14l5382,-1378r26,12l5164,-1386r,560xe" filled="f" strokecolor="#fffbde" strokeweight=".25pt">
              <v:path arrowok="t"/>
            </v:shape>
            <v:shape id="_x0000_s1105" style="position:absolute;left:7039;top:-889;width:293;height:580" coordorigin="7039,-889" coordsize="293,580" path="m7039,-309r292,l7331,-889r-292,l7039,-309xe" filled="f" strokecolor="#fffbde" strokeweight=".25pt">
              <v:path arrowok="t"/>
            </v:shape>
            <w10:wrap anchorx="page"/>
          </v:group>
        </w:pict>
      </w:r>
      <w:r w:rsidRPr="00CA6F13">
        <w:rPr>
          <w:rFonts w:asciiTheme="majorHAnsi" w:eastAsia="Impact" w:hAnsiTheme="majorHAnsi" w:cs="Impact"/>
          <w:color w:val="565657"/>
          <w:spacing w:val="27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565657"/>
          <w:spacing w:val="24"/>
          <w:sz w:val="22"/>
          <w:szCs w:val="22"/>
        </w:rPr>
        <w:t>DMINISTR</w:t>
      </w:r>
      <w:r w:rsidRPr="00CA6F13">
        <w:rPr>
          <w:rFonts w:asciiTheme="majorHAnsi" w:eastAsia="Impact" w:hAnsiTheme="majorHAnsi" w:cs="Impact"/>
          <w:color w:val="565657"/>
          <w:spacing w:val="-20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565657"/>
          <w:spacing w:val="24"/>
          <w:sz w:val="22"/>
          <w:szCs w:val="22"/>
        </w:rPr>
        <w:t>TIO</w:t>
      </w:r>
      <w:r w:rsidRPr="00CA6F13">
        <w:rPr>
          <w:rFonts w:asciiTheme="majorHAnsi" w:eastAsia="Impact" w:hAnsiTheme="majorHAnsi" w:cs="Impact"/>
          <w:color w:val="565657"/>
          <w:sz w:val="22"/>
          <w:szCs w:val="22"/>
        </w:rPr>
        <w:t xml:space="preserve">N </w:t>
      </w:r>
      <w:r w:rsidRPr="00CA6F13">
        <w:rPr>
          <w:rFonts w:asciiTheme="majorHAnsi" w:eastAsia="Impact" w:hAnsiTheme="majorHAnsi" w:cs="Impact"/>
          <w:color w:val="565657"/>
          <w:spacing w:val="25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565657"/>
          <w:spacing w:val="24"/>
          <w:sz w:val="22"/>
          <w:szCs w:val="22"/>
        </w:rPr>
        <w:t>MP</w:t>
      </w:r>
      <w:r w:rsidRPr="00CA6F13">
        <w:rPr>
          <w:rFonts w:asciiTheme="majorHAnsi" w:eastAsia="Impact" w:hAnsiTheme="majorHAnsi" w:cs="Impact"/>
          <w:color w:val="565657"/>
          <w:spacing w:val="12"/>
          <w:sz w:val="22"/>
          <w:szCs w:val="22"/>
        </w:rPr>
        <w:t>L</w:t>
      </w:r>
      <w:r w:rsidRPr="00CA6F13">
        <w:rPr>
          <w:rFonts w:asciiTheme="majorHAnsi" w:eastAsia="Impact" w:hAnsiTheme="majorHAnsi" w:cs="Impact"/>
          <w:color w:val="565657"/>
          <w:spacing w:val="24"/>
          <w:sz w:val="22"/>
          <w:szCs w:val="22"/>
        </w:rPr>
        <w:t>OYMEN</w:t>
      </w:r>
      <w:r w:rsidRPr="00CA6F13">
        <w:rPr>
          <w:rFonts w:asciiTheme="majorHAnsi" w:eastAsia="Impact" w:hAnsiTheme="majorHAnsi" w:cs="Impact"/>
          <w:color w:val="565657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565657"/>
          <w:spacing w:val="48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spacing w:val="25"/>
          <w:sz w:val="22"/>
          <w:szCs w:val="22"/>
        </w:rPr>
        <w:t>G</w:t>
      </w:r>
      <w:r w:rsidRPr="00CA6F13">
        <w:rPr>
          <w:rFonts w:asciiTheme="majorHAnsi" w:eastAsia="Impact" w:hAnsiTheme="majorHAnsi" w:cs="Impact"/>
          <w:color w:val="565657"/>
          <w:spacing w:val="24"/>
          <w:sz w:val="22"/>
          <w:szCs w:val="22"/>
        </w:rPr>
        <w:t>UID</w:t>
      </w:r>
      <w:r w:rsidRPr="00CA6F13">
        <w:rPr>
          <w:rFonts w:asciiTheme="majorHAnsi" w:eastAsia="Impact" w:hAnsiTheme="majorHAnsi" w:cs="Impact"/>
          <w:color w:val="565657"/>
          <w:sz w:val="22"/>
          <w:szCs w:val="22"/>
        </w:rPr>
        <w:t>E</w:t>
      </w:r>
    </w:p>
    <w:p w14:paraId="3D9872BD" w14:textId="77777777" w:rsidR="00EB32BD" w:rsidRPr="00CA6F13" w:rsidRDefault="00EB32BD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1C76A20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332A4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E8EA8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7A6B5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743C0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2F891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AB5289" w14:textId="77777777" w:rsidR="00EB32BD" w:rsidRPr="00CA6F13" w:rsidRDefault="00D7230E">
      <w:pPr>
        <w:spacing w:before="9" w:line="281" w:lineRule="auto"/>
        <w:ind w:left="9524" w:right="167" w:hanging="839"/>
        <w:jc w:val="right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NORTHER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N</w:t>
      </w:r>
      <w:r w:rsidRPr="00CA6F13">
        <w:rPr>
          <w:rFonts w:asciiTheme="majorHAnsi" w:eastAsia="Impact" w:hAnsiTheme="majorHAnsi" w:cs="Impact"/>
          <w:color w:val="FDFDFD"/>
          <w:spacing w:val="5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ILLINOI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 xml:space="preserve">S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UNIVERSI</w:t>
      </w:r>
      <w:r w:rsidRPr="00CA6F13">
        <w:rPr>
          <w:rFonts w:asciiTheme="majorHAnsi" w:eastAsia="Impact" w:hAnsiTheme="majorHAnsi" w:cs="Impact"/>
          <w:color w:val="FDFDFD"/>
          <w:spacing w:val="10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Y</w:t>
      </w:r>
    </w:p>
    <w:p w14:paraId="2F8A0C11" w14:textId="77777777" w:rsidR="00EB32BD" w:rsidRPr="00CA6F13" w:rsidRDefault="00D7230E">
      <w:pPr>
        <w:spacing w:before="42" w:line="800" w:lineRule="exact"/>
        <w:ind w:left="9508" w:right="167" w:hanging="641"/>
        <w:jc w:val="right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CAREE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R</w:t>
      </w:r>
      <w:r w:rsidRPr="00CA6F13">
        <w:rPr>
          <w:rFonts w:asciiTheme="majorHAnsi" w:eastAsia="Impact" w:hAnsiTheme="majorHAnsi" w:cs="Impact"/>
          <w:color w:val="FDFDFD"/>
          <w:spacing w:val="6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SERVICE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 xml:space="preserve">S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DIVISIO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N</w:t>
      </w:r>
      <w:r w:rsidRPr="00CA6F13">
        <w:rPr>
          <w:rFonts w:asciiTheme="majorHAnsi" w:eastAsia="Impact" w:hAnsiTheme="majorHAnsi" w:cs="Impact"/>
          <w:color w:val="FDFDFD"/>
          <w:spacing w:val="5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O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F</w:t>
      </w:r>
    </w:p>
    <w:p w14:paraId="5DFDA7CA" w14:textId="77777777" w:rsidR="00EB32BD" w:rsidRPr="00CA6F13" w:rsidRDefault="00D7230E">
      <w:pPr>
        <w:spacing w:line="280" w:lineRule="exact"/>
        <w:ind w:right="167"/>
        <w:jc w:val="right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STUDEN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FDFDFD"/>
          <w:spacing w:val="6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AF</w:t>
      </w:r>
      <w:r w:rsidRPr="00CA6F13">
        <w:rPr>
          <w:rFonts w:asciiTheme="majorHAnsi" w:eastAsia="Impact" w:hAnsiTheme="majorHAnsi" w:cs="Impact"/>
          <w:color w:val="FDFDFD"/>
          <w:spacing w:val="-3"/>
          <w:sz w:val="22"/>
          <w:szCs w:val="22"/>
        </w:rPr>
        <w:t>F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AIR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S</w:t>
      </w:r>
    </w:p>
    <w:p w14:paraId="671AD26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061049" w14:textId="77777777" w:rsidR="00EB32BD" w:rsidRPr="00CA6F13" w:rsidRDefault="00EB32BD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02AB7EB7" w14:textId="77777777" w:rsidR="00EB32BD" w:rsidRPr="00CA6F13" w:rsidRDefault="00D7230E">
      <w:pPr>
        <w:spacing w:line="281" w:lineRule="auto"/>
        <w:ind w:left="9684" w:right="167" w:hanging="1382"/>
        <w:jc w:val="right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CAMPU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S</w:t>
      </w:r>
      <w:r w:rsidRPr="00CA6F13">
        <w:rPr>
          <w:rFonts w:asciiTheme="majorHAnsi" w:eastAsia="Impact" w:hAnsiTheme="majorHAnsi" w:cs="Impact"/>
          <w:color w:val="FDFDFD"/>
          <w:spacing w:val="6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LIF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FDFDFD"/>
          <w:spacing w:val="5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BUILDIN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 xml:space="preserve">G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ROO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M</w:t>
      </w:r>
      <w:r w:rsidRPr="00CA6F13">
        <w:rPr>
          <w:rFonts w:asciiTheme="majorHAnsi" w:eastAsia="Impact" w:hAnsiTheme="majorHAnsi" w:cs="Impact"/>
          <w:color w:val="FDFDFD"/>
          <w:spacing w:val="6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22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0</w:t>
      </w:r>
    </w:p>
    <w:p w14:paraId="0828DCD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AC097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F39B92" w14:textId="77777777" w:rsidR="00EB32BD" w:rsidRPr="00CA6F13" w:rsidRDefault="00D7230E">
      <w:pPr>
        <w:ind w:right="167"/>
        <w:jc w:val="right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(815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)</w:t>
      </w:r>
      <w:r w:rsidRPr="00CA6F13">
        <w:rPr>
          <w:rFonts w:asciiTheme="majorHAnsi" w:eastAsia="Impact" w:hAnsiTheme="majorHAnsi" w:cs="Impact"/>
          <w:color w:val="FDFDFD"/>
          <w:spacing w:val="5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753-16</w:t>
      </w:r>
      <w:r w:rsidRPr="00CA6F13">
        <w:rPr>
          <w:rFonts w:asciiTheme="majorHAnsi" w:eastAsia="Impact" w:hAnsiTheme="majorHAnsi" w:cs="Impact"/>
          <w:color w:val="FDFDFD"/>
          <w:spacing w:val="-4"/>
          <w:sz w:val="22"/>
          <w:szCs w:val="22"/>
        </w:rPr>
        <w:t>4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1</w:t>
      </w:r>
    </w:p>
    <w:p w14:paraId="68A404F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5F86D7" w14:textId="77777777" w:rsidR="00EB32BD" w:rsidRPr="00CA6F13" w:rsidRDefault="00EB32BD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26C4E3C3" w14:textId="77777777" w:rsidR="00EB32BD" w:rsidRPr="00CA6F13" w:rsidRDefault="00D7230E">
      <w:pPr>
        <w:ind w:right="167"/>
        <w:jc w:val="right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CAREERSERVICE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S</w:t>
      </w:r>
    </w:p>
    <w:p w14:paraId="6A627AD7" w14:textId="77777777" w:rsidR="00EB32BD" w:rsidRPr="00CA6F13" w:rsidRDefault="00D7230E">
      <w:pPr>
        <w:spacing w:before="58"/>
        <w:ind w:right="167"/>
        <w:jc w:val="right"/>
        <w:rPr>
          <w:rFonts w:asciiTheme="majorHAnsi" w:eastAsia="Impact" w:hAnsiTheme="majorHAnsi" w:cs="Impact"/>
          <w:sz w:val="22"/>
          <w:szCs w:val="22"/>
        </w:rPr>
      </w:pPr>
      <w:hyperlink r:id="rId8">
        <w:r w:rsidRPr="00CA6F13">
          <w:rPr>
            <w:rFonts w:asciiTheme="majorHAnsi" w:eastAsia="Impact" w:hAnsiTheme="majorHAnsi" w:cs="Impact"/>
            <w:color w:val="FDFDFD"/>
            <w:spacing w:val="3"/>
            <w:sz w:val="22"/>
            <w:szCs w:val="22"/>
          </w:rPr>
          <w:t>@NIU.ED</w:t>
        </w:r>
        <w:r w:rsidRPr="00CA6F13">
          <w:rPr>
            <w:rFonts w:asciiTheme="majorHAnsi" w:eastAsia="Impact" w:hAnsiTheme="majorHAnsi" w:cs="Impact"/>
            <w:color w:val="FDFDFD"/>
            <w:sz w:val="22"/>
            <w:szCs w:val="22"/>
          </w:rPr>
          <w:t>U</w:t>
        </w:r>
      </w:hyperlink>
    </w:p>
    <w:p w14:paraId="5F0F837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343623" w14:textId="77777777" w:rsidR="00EB32BD" w:rsidRPr="00CA6F13" w:rsidRDefault="00EB32BD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7B0DD3D9" w14:textId="77777777" w:rsidR="00EB32BD" w:rsidRPr="00CA6F13" w:rsidRDefault="00D7230E">
      <w:pPr>
        <w:spacing w:line="281" w:lineRule="auto"/>
        <w:ind w:left="8919" w:right="167" w:firstLine="194"/>
        <w:jc w:val="right"/>
        <w:rPr>
          <w:rFonts w:asciiTheme="majorHAnsi" w:eastAsia="Impact" w:hAnsiTheme="majorHAnsi" w:cs="Impact"/>
          <w:sz w:val="22"/>
          <w:szCs w:val="22"/>
        </w:rPr>
        <w:sectPr w:rsidR="00EB32BD" w:rsidRPr="00CA6F13">
          <w:pgSz w:w="12240" w:h="15840"/>
          <w:pgMar w:top="0" w:right="0" w:bottom="280" w:left="1180" w:header="720" w:footer="720" w:gutter="0"/>
          <w:cols w:space="720"/>
        </w:sectPr>
      </w:pPr>
      <w:hyperlink r:id="rId9">
        <w:r w:rsidRPr="00CA6F13">
          <w:rPr>
            <w:rFonts w:asciiTheme="majorHAnsi" w:eastAsia="Impact" w:hAnsiTheme="majorHAnsi" w:cs="Impact"/>
            <w:color w:val="FDFDFD"/>
            <w:spacing w:val="3"/>
            <w:sz w:val="22"/>
            <w:szCs w:val="22"/>
          </w:rPr>
          <w:t>WW</w:t>
        </w:r>
        <w:r w:rsidRPr="00CA6F13">
          <w:rPr>
            <w:rFonts w:asciiTheme="majorHAnsi" w:eastAsia="Impact" w:hAnsiTheme="majorHAnsi" w:cs="Impact"/>
            <w:color w:val="FDFDFD"/>
            <w:spacing w:val="-7"/>
            <w:sz w:val="22"/>
            <w:szCs w:val="22"/>
          </w:rPr>
          <w:t>W</w:t>
        </w:r>
        <w:r w:rsidRPr="00CA6F13">
          <w:rPr>
            <w:rFonts w:asciiTheme="majorHAnsi" w:eastAsia="Impact" w:hAnsiTheme="majorHAnsi" w:cs="Impact"/>
            <w:color w:val="FDFDFD"/>
            <w:spacing w:val="3"/>
            <w:sz w:val="22"/>
            <w:szCs w:val="22"/>
          </w:rPr>
          <w:t>.NIU.EDU</w:t>
        </w:r>
        <w:r w:rsidRPr="00CA6F13">
          <w:rPr>
            <w:rFonts w:asciiTheme="majorHAnsi" w:eastAsia="Impact" w:hAnsiTheme="majorHAnsi" w:cs="Impact"/>
            <w:color w:val="FDFDFD"/>
            <w:sz w:val="22"/>
            <w:szCs w:val="22"/>
          </w:rPr>
          <w:t>/</w:t>
        </w:r>
      </w:hyperlink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FDFDFD"/>
          <w:spacing w:val="3"/>
          <w:sz w:val="22"/>
          <w:szCs w:val="22"/>
        </w:rPr>
        <w:t>CAREERSERVICE</w:t>
      </w:r>
      <w:r w:rsidRPr="00CA6F13">
        <w:rPr>
          <w:rFonts w:asciiTheme="majorHAnsi" w:eastAsia="Impact" w:hAnsiTheme="majorHAnsi" w:cs="Impact"/>
          <w:color w:val="FDFDFD"/>
          <w:sz w:val="22"/>
          <w:szCs w:val="22"/>
        </w:rPr>
        <w:t>S</w:t>
      </w:r>
    </w:p>
    <w:p w14:paraId="5C8524D7" w14:textId="77777777" w:rsidR="00EB32BD" w:rsidRPr="00CA6F13" w:rsidRDefault="00D7230E">
      <w:pPr>
        <w:tabs>
          <w:tab w:val="left" w:pos="8980"/>
        </w:tabs>
        <w:spacing w:before="28" w:line="420" w:lineRule="exact"/>
        <w:ind w:left="110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lastRenderedPageBreak/>
        <w:pict w14:anchorId="170FCFC9">
          <v:group id="_x0000_s1102" style="position:absolute;left:0;text-align:left;margin-left:503.15pt;margin-top:27.4pt;width:67pt;height:43.1pt;z-index:-3062;mso-position-horizontal-relative:page;mso-position-vertical-relative:page" coordorigin="10063,548" coordsize="1340,863">
            <v:shape id="_x0000_s1103" style="position:absolute;left:10063;top:548;width:1340;height:863" coordorigin="10063,548" coordsize="1340,863" path="m10424,578r-50,1l10331,582r-34,4l10265,593r-34,17l10195,635r-27,25l10145,688r-22,34l10105,761r-15,41l10080,837r-8,38l10067,915r-3,43l10063,1003r,1l10063,1026r2,43l10070,1110r7,39l10087,1187r12,35l10112,1252r21,38l10158,1323r27,26l10216,1370r28,13l10276,1393r38,8l10356,1407r47,3l10445,1411r22,l10510,1407r40,-6l10588,1391r35,-13l10657,1359r24,-19l10706,1314r26,-31l10758,1247r27,-43l10810,1162r17,-30l10843,1104r14,-25l10871,1055r12,-21l10895,1014r11,-17l10915,981r9,-13l10931,956r6,-9l10947,935r12,-8l10972,922r18,-5l11012,914r26,-1l11065,912r27,1l11115,915r19,5l11148,925r16,17l11171,961r3,23l11174,986r-4,23l11160,1026r-17,12l11132,1042r-14,2l11101,1047r-20,2l11057,1050r-26,1l11007,1051r-82,l10925,1400r62,l11013,1399r49,-2l11106,1393r40,-6l11181,1378r31,-10l11245,1351r30,-22l11303,1301r24,-34l11349,1228r14,-31l11375,1162r10,-37l11392,1086r6,-40l11401,1003r2,-45l11403,957r-1,-23l11400,891r-5,-42l11387,810r-10,-37l11365,738r-16,-32l11327,669r-26,-31l11272,612r-33,-21l11207,577r-33,-10l11136,559r-41,-6l11049,550r-50,-2l10997,548r-25,1l10926,552r-43,7l10845,570r-33,14l10783,601r-23,19l10738,643r-23,28l10692,704r-23,38l10645,785r-21,42l10611,852r-12,24l10588,898r-11,20l10567,936r-10,16l10548,966r-8,13l10533,990r-22,26l10495,1030r-15,11l10466,1046r-14,4l10434,1052r-21,2l10389,1055r-10,l10355,1053r-20,-4l10319,1042r-19,-18l10293,1005r-2,-16l10294,963r9,-17l10315,937r11,-3l10340,932r19,-2l10381,928r27,-1l10429,927r70,l10499,578r-75,xe" filled="f" strokecolor="#acaeb1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54A30964">
          <v:group id="_x0000_s1099" style="position:absolute;left:0;text-align:left;margin-left:502.75pt;margin-top:80.15pt;width:67.75pt;height:45.9pt;z-index:-3063;mso-position-horizontal-relative:page;mso-position-vertical-relative:page" coordorigin="10055,1603" coordsize="1355,918">
            <v:shape id="_x0000_s1101" style="position:absolute;left:10063;top:1611;width:1340;height:903" coordorigin="10063,1611" coordsize="1340,903" path="m10584,1611r-50,l10488,1614r-64,6l10367,1631r-49,13l10274,1662r-51,31l10179,1733r-39,49l10117,1821r-22,50l10078,1927r-10,61l10063,2054r,24l10063,2100r5,63l10080,2222r17,56l10125,2337r36,51l10203,2429r51,33l10295,2480r52,15l10405,2505r66,6l10518,2513r14,l10909,2513r50,-1l11005,2510r60,-5l11114,2496r53,-16l11220,2453r48,-34l11307,2379r33,-50l11366,2271r17,-54l11395,2160r6,-62l11403,2051r-1,-24l11398,1962r-11,-59l11371,1850r-23,-50l11313,1751r-42,-43l11219,1670r-54,-29l11119,1626r-48,-8l11012,1613r-46,-2l10934,1611r-95,l10839,1983r171,l11038,1983r25,2l11085,1986r19,3l11134,1996r23,14l11168,2026r5,21l11174,2058r-4,23l11160,2098r-22,13l11104,2117r-22,1l11056,2119r-21,l10755,2119r,-508l10584,1611xe" filled="f" strokecolor="#acaeb1">
              <v:path arrowok="t"/>
            </v:shape>
            <v:shape id="_x0000_s1100" style="position:absolute;left:10291;top:2006;width:254;height:114" coordorigin="10291,2006" coordsize="254,114" path="m10545,2119r-95,l10420,2119r-27,l10370,2117r-20,-1l10335,2114r-12,-2l10302,2099r-9,-19l10291,2060r5,-22l10308,2022r13,-6l10331,2013r14,-2l10363,2009r20,-2l10408,2006r27,l10450,2006r95,l10545,2119xe" filled="f" strokecolor="#acaeb1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0DAC2416">
          <v:group id="_x0000_s1097" style="position:absolute;left:0;text-align:left;margin-left:503.15pt;margin-top:135.9pt;width:67pt;height:44.05pt;z-index:-3064;mso-position-horizontal-relative:page;mso-position-vertical-relative:page" coordorigin="10063,2718" coordsize="1340,881">
            <v:shape id="_x0000_s1098" style="position:absolute;left:10063;top:2718;width:1340;height:881" coordorigin="10063,2718" coordsize="1340,881" path="m10292,2754r-51,26l10194,2816r-42,47l10119,2916r-24,52l10078,3024r-11,61l10063,3150r,12l10063,3185r5,65l10080,3310r18,56l10123,3416r32,49l10197,3513r45,35l10292,3572r48,12l10397,3593r66,5l10512,3600r14,l10894,3600r50,-1l10990,3597r64,-6l11111,3581r49,-13l11205,3551r52,-31l11302,3481r37,-50l11361,3391r19,-51l11393,3282r8,-65l11402,3170r1,-12l11402,3135r-5,-66l11386,3010r-17,-53l11342,2902r-36,-48l11262,2812r-42,-29l11163,2753r-55,-18l11051,2726r-52,-3l10937,2720r-48,-1l10848,2718r,352l11001,3070r28,l11077,3072r37,5l11157,3095r17,37l11174,3137r-4,20l11141,3187r-33,12l11067,3205r-32,1l10425,3206r-54,-2l10333,3200r-33,-18l10291,3149r4,-22l10319,3102r47,-10l10415,3090r159,l10574,2718r-26,1l10524,2719r-24,1l10478,2721r-22,2l10435,2725r-21,2l10395,2730r-19,3l10358,2736r-17,4l10325,2744r-15,5l10295,2754r-3,xe" filled="f" strokecolor="#acaeb1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1FF122E8">
          <v:group id="_x0000_s1095" style="position:absolute;left:0;text-align:left;margin-left:504.3pt;margin-top:191.5pt;width:64.6pt;height:20.25pt;z-index:-3065;mso-position-horizontal-relative:page;mso-position-vertical-relative:page" coordorigin="10086,3830" coordsize="1293,405">
            <v:shape id="_x0000_s1096" style="position:absolute;left:10086;top:3830;width:1293;height:405" coordorigin="10086,3830" coordsize="1293,405" path="m10086,4235r1293,l11379,3830r-1293,l10086,4235xe" filled="f" strokecolor="#acaeb1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00D4D9A1">
          <v:group id="_x0000_s1093" style="position:absolute;left:0;text-align:left;margin-left:504.3pt;margin-top:219.7pt;width:64.6pt;height:44.75pt;z-index:-3066;mso-position-horizontal-relative:page;mso-position-vertical-relative:page" coordorigin="10086,4394" coordsize="1293,895">
            <v:shape id="_x0000_s1094" style="position:absolute;left:10086;top:4394;width:1293;height:895" coordorigin="10086,4394" coordsize="1293,895" path="m10086,4745r21,2l10129,4749r21,2l10171,4753r22,2l10214,4757r22,2l10257,4761r22,2l10301,4765r22,2l10345,4769r22,2l10389,4772r22,2l10433,4776r22,2l10478,4779r22,2l10523,4783r39,3l10600,4789r37,3l10672,4795r33,2l10738,4800r59,5l10851,4809r48,5l10941,4818r36,3l11019,4826r11,1l10086,4937r,352l11379,5091r,-514l10086,4394r,351xe" filled="f" strokecolor="#acaeb1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00ADA393">
          <v:group id="_x0000_s1091" style="position:absolute;left:0;text-align:left;margin-left:503.15pt;margin-top:271.5pt;width:65.8pt;height:31.3pt;z-index:-3067;mso-position-horizontal-relative:page;mso-position-vertical-relative:page" coordorigin="10063,5430" coordsize="1316,626">
            <v:shape id="_x0000_s1092" style="position:absolute;left:10063;top:5430;width:1316;height:626" coordorigin="10063,5430" coordsize="1316,626" path="m10086,6056r1293,l11379,5662r-511,l10838,5662r-29,l10783,5662r-25,-1l10735,5660r-21,-1l10695,5658r-17,-1l10663,5656r-14,-2l10638,5653r-29,-8l10591,5636r-16,-12l10561,5609r-13,-18l10540,5575r-6,-15l10529,5543r-4,-19l10522,5504r-3,-23l10518,5457r,-26l10518,5430r-455,l10065,5450r3,20l10073,5489r6,18l10087,5525r9,17l10106,5559r12,16l10131,5590r15,15l10162,5619r17,14l10198,5645r20,13l10240,5669r16,8l10086,5662r,394xe" filled="f" strokecolor="#acaeb1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2068E6B8">
          <v:group id="_x0000_s1088" style="position:absolute;left:0;text-align:left;margin-left:502.75pt;margin-top:313.85pt;width:67.75pt;height:45.9pt;z-index:-3068;mso-position-horizontal-relative:page;mso-position-vertical-relative:page" coordorigin="10055,6277" coordsize="1355,918">
            <v:shape id="_x0000_s1090" style="position:absolute;left:10063;top:6284;width:1340;height:903" coordorigin="10063,6284" coordsize="1340,903" path="m10584,6284r-50,1l10488,6288r-64,6l10367,6304r-49,14l10274,6336r-51,31l10179,6407r-39,49l10117,6494r-22,51l10078,6601r-10,61l10063,6728r,24l10063,6774r5,63l10080,6896r17,56l10125,7010r36,52l10203,7103r51,33l10295,7154r52,15l10405,7179r66,6l10518,7187r14,l10909,7187r50,-1l11005,7184r60,-5l11114,7170r53,-16l11220,7127r48,-34l11307,7053r33,-51l11366,6945r17,-54l11395,6833r6,-62l11403,6725r-1,-24l11398,6636r-11,-59l11371,6524r-23,-50l11313,6425r-42,-43l11219,6344r-54,-29l11119,6300r-48,-9l11012,6286r-46,-1l10934,6284r-95,l10839,6657r171,l11038,6657r25,1l11085,6660r19,3l11134,6670r23,13l11168,6700r5,21l11174,6732r-4,23l11160,6772r-22,13l11104,6790r-22,2l11056,6793r-21,l10755,6793r,-509l10584,6284xe" filled="f" strokecolor="#acaeb1">
              <v:path arrowok="t"/>
            </v:shape>
            <v:shape id="_x0000_s1089" style="position:absolute;left:10291;top:6679;width:254;height:114" coordorigin="10291,6679" coordsize="254,114" path="m10545,6793r-95,l10420,6793r-27,-1l10370,6791r-20,-1l10335,6788r-12,-2l10302,6773r-9,-19l10291,6733r5,-21l10308,6696r13,-6l10331,6687r14,-2l10363,6683r20,-2l10408,6680r27,l10450,6679r95,l10545,6793xe" filled="f" strokecolor="#acaeb1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7367D52D">
          <v:group id="_x0000_s1086" style="position:absolute;left:0;text-align:left;margin-left:503.15pt;margin-top:369.05pt;width:67pt;height:43.1pt;z-index:-3069;mso-position-horizontal-relative:page;mso-position-vertical-relative:page" coordorigin="10063,7381" coordsize="1340,863">
            <v:shape id="_x0000_s1087" style="position:absolute;left:10063;top:7381;width:1340;height:863" coordorigin="10063,7381" coordsize="1340,863" path="m10424,7411r-50,1l10331,7414r-34,4l10265,7426r-34,16l10195,7467r-27,25l10145,7521r-22,33l10105,7593r-15,41l10080,7669r-8,38l10067,7747r-3,43l10063,7835r,1l10063,7858r2,43l10070,7943r7,39l10087,8019r12,35l10112,8085r21,38l10158,8155r27,27l10216,8202r28,13l10276,8226r38,8l10356,8239r47,3l10445,8243r22,l10510,8240r40,-7l10588,8223r35,-13l10657,8191r24,-19l10706,8147r26,-31l10758,8079r27,-42l10810,7994r17,-29l10843,7937r14,-26l10871,7887r12,-21l10895,7846r11,-17l10915,7813r9,-13l10931,7789r6,-9l10947,7767r12,-8l10972,7754r18,-4l11012,7747r26,-2l11065,7745r27,l11115,7748r19,4l11148,7758r16,16l11171,7793r3,24l11174,7819r-4,22l11160,7859r-17,11l11132,7874r-14,3l11101,7879r-20,2l11057,7882r-26,1l11007,7883r-82,l10925,8232r62,l11013,8232r49,-2l11106,8225r40,-6l11181,8210r31,-10l11245,8183r30,-22l11303,8133r24,-33l11349,8060r14,-31l11375,7994r10,-36l11392,7919r6,-41l11401,7835r2,-45l11403,7789r-1,-22l11400,7723r-5,-42l11387,7642r-10,-37l11365,7571r-16,-33l11327,7502r-26,-31l11272,7445r-33,-21l11207,7409r-33,-10l11136,7391r-41,-6l11049,7382r-50,-1l10997,7381r-25,l10926,7385r-43,7l10845,7402r-33,14l10783,7433r-23,19l10738,7475r-23,29l10692,7537r-23,38l10645,7618r-21,41l10611,7685r-12,23l10588,7730r-11,20l10567,7768r-10,16l10548,7799r-8,12l10533,7822r-22,26l10495,7863r-15,10l10466,7879r-14,3l10434,7885r-21,1l10389,7887r-10,l10355,7886r-20,-5l10319,7874r-19,-18l10293,7837r-2,-16l10294,7796r9,-18l10315,7770r11,-4l10340,7764r19,-2l10381,7760r27,l10429,7760r70,l10499,7411r-75,xe" filled="f" strokecolor="#acaeb1">
              <v:path arrowok="t"/>
            </v:shape>
            <w10:wrap anchorx="page" anchory="page"/>
          </v:group>
        </w:pict>
      </w:r>
      <w:r w:rsidRPr="00CA6F13">
        <w:rPr>
          <w:rFonts w:asciiTheme="majorHAnsi" w:eastAsia="Impact" w:hAnsiTheme="majorHAnsi" w:cs="Impact"/>
          <w:color w:val="565657"/>
          <w:spacing w:val="-33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R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w w:val="81"/>
          <w:position w:val="-2"/>
          <w:sz w:val="22"/>
          <w:szCs w:val="22"/>
          <w:u w:color="ACAEB1"/>
        </w:rPr>
        <w:t>é</w:t>
      </w:r>
      <w:r w:rsidRPr="00CA6F13">
        <w:rPr>
          <w:rFonts w:asciiTheme="majorHAnsi" w:eastAsia="Impact" w:hAnsiTheme="majorHAnsi" w:cs="Impact"/>
          <w:color w:val="565657"/>
          <w:spacing w:val="-46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S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U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w w:val="93"/>
          <w:position w:val="-2"/>
          <w:sz w:val="22"/>
          <w:szCs w:val="22"/>
          <w:u w:color="ACAEB1"/>
        </w:rPr>
        <w:t>m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w w:val="81"/>
          <w:position w:val="-2"/>
          <w:sz w:val="22"/>
          <w:szCs w:val="22"/>
          <w:u w:color="ACAEB1"/>
        </w:rPr>
        <w:t>é</w:t>
      </w:r>
      <w:r w:rsidRPr="00CA6F13">
        <w:rPr>
          <w:rFonts w:asciiTheme="majorHAnsi" w:eastAsia="Impact" w:hAnsiTheme="majorHAnsi" w:cs="Impact"/>
          <w:color w:val="565657"/>
          <w:spacing w:val="36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W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R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I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T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I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N</w:t>
      </w:r>
      <w:r w:rsidRPr="00CA6F13">
        <w:rPr>
          <w:rFonts w:asciiTheme="majorHAnsi" w:eastAsia="Impact" w:hAnsiTheme="majorHAnsi" w:cs="Impact"/>
          <w:color w:val="565657"/>
          <w:spacing w:val="-46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G</w:t>
      </w:r>
      <w:r w:rsidRPr="00CA6F13">
        <w:rPr>
          <w:rFonts w:asciiTheme="majorHAnsi" w:eastAsia="Impact" w:hAnsiTheme="majorHAnsi" w:cs="Impact"/>
          <w:color w:val="565657"/>
          <w:spacing w:val="36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T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I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>P</w:t>
      </w:r>
      <w:r w:rsidRPr="00CA6F13">
        <w:rPr>
          <w:rFonts w:asciiTheme="majorHAnsi" w:eastAsia="Impact" w:hAnsiTheme="majorHAnsi" w:cs="Impact"/>
          <w:color w:val="565657"/>
          <w:spacing w:val="-45"/>
          <w:position w:val="-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 xml:space="preserve">S </w:t>
      </w:r>
      <w:r w:rsidRPr="00CA6F13">
        <w:rPr>
          <w:rFonts w:asciiTheme="majorHAnsi" w:eastAsia="Impact" w:hAnsiTheme="majorHAnsi" w:cs="Impact"/>
          <w:color w:val="565657"/>
          <w:position w:val="-2"/>
          <w:sz w:val="22"/>
          <w:szCs w:val="22"/>
          <w:u w:color="ACAEB1"/>
        </w:rPr>
        <w:tab/>
      </w:r>
    </w:p>
    <w:p w14:paraId="7AE3336E" w14:textId="77777777" w:rsidR="00EB32BD" w:rsidRPr="00CA6F13" w:rsidRDefault="00EB32BD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7938EF4E" w14:textId="77777777" w:rsidR="00EB32BD" w:rsidRPr="00CA6F13" w:rsidRDefault="00D7230E">
      <w:pPr>
        <w:spacing w:before="16"/>
        <w:ind w:left="173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BASI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  <w:u w:color="ACAEB1"/>
        </w:rPr>
        <w:t>C</w:t>
      </w:r>
      <w:r w:rsidRPr="00CA6F13">
        <w:rPr>
          <w:rFonts w:asciiTheme="majorHAnsi" w:eastAsia="Impact" w:hAnsiTheme="majorHAnsi" w:cs="Impact"/>
          <w:color w:val="ACAEB1"/>
          <w:spacing w:val="10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AREA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  <w:u w:color="ACAEB1"/>
        </w:rPr>
        <w:t>S</w:t>
      </w:r>
    </w:p>
    <w:p w14:paraId="1841765B" w14:textId="77777777" w:rsidR="00EB32BD" w:rsidRPr="00CA6F13" w:rsidRDefault="00D7230E">
      <w:pPr>
        <w:spacing w:line="220" w:lineRule="exact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IDENTIFYIN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INFORM</w:t>
      </w:r>
      <w:r w:rsidRPr="00CA6F13">
        <w:rPr>
          <w:rFonts w:asciiTheme="majorHAnsi" w:eastAsia="Arial" w:hAnsiTheme="majorHAnsi" w:cs="Arial"/>
          <w:b/>
          <w:color w:val="363435"/>
          <w:spacing w:val="-14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TIO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N</w:t>
      </w:r>
    </w:p>
    <w:p w14:paraId="22662DA5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Nam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44F1C957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Permanen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addres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phon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numbe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</w:p>
    <w:p w14:paraId="0AC5E381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-2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emporar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addres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phon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numbe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(i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necessary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)</w:t>
      </w:r>
    </w:p>
    <w:p w14:paraId="64B5779F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E-mai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addres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20BAEB9A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ebsit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3DED2872" w14:textId="77777777" w:rsidR="00EB32BD" w:rsidRPr="00CA6F13" w:rsidRDefault="00EB32BD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4E356B6A" w14:textId="77777777" w:rsidR="00EB32BD" w:rsidRPr="00CA6F13" w:rsidRDefault="00D7230E">
      <w:pPr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OBJECTIV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E</w:t>
      </w:r>
    </w:p>
    <w:p w14:paraId="72669EB7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Stat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brie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positio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see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</w:p>
    <w:p w14:paraId="65E3D12F" w14:textId="77777777" w:rsidR="00EB32BD" w:rsidRPr="00CA6F13" w:rsidRDefault="00D7230E">
      <w:pPr>
        <w:spacing w:before="4"/>
        <w:ind w:left="53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716A16F8">
          <v:group id="_x0000_s1084" style="position:absolute;left:0;text-align:left;margin-left:50.2pt;margin-top:4.85pt;width:2.5pt;height:2.5pt;z-index:-3061;mso-position-horizontal-relative:page" coordorigin="1004,97" coordsize="50,50">
            <v:shape id="_x0000_s1085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–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shoul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–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tailore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eac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positio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whic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appl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</w:p>
    <w:p w14:paraId="6FDCD7E8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0E0014D1">
          <v:group id="_x0000_s1082" style="position:absolute;left:0;text-align:left;margin-left:50.2pt;margin-top:4.85pt;width:2.5pt;height:2.5pt;z-index:-3060;mso-position-horizontal-relative:page" coordorigin="1004,97" coordsize="50,50">
            <v:shape id="_x0000_s1083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expert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goo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objectiv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shoul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longe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0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word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0653C556" w14:textId="77777777" w:rsidR="00EB32BD" w:rsidRPr="00CA6F13" w:rsidRDefault="00D7230E">
      <w:pPr>
        <w:spacing w:before="4" w:line="220" w:lineRule="exact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342B5EFB">
          <v:group id="_x0000_s1077" style="position:absolute;left:0;text-align:left;margin-left:422.95pt;margin-top:-51.35pt;width:77.75pt;height:88.6pt;z-index:-3070;mso-position-horizontal-relative:page" coordorigin="8459,-1027" coordsize="1555,1772">
            <v:shape id="_x0000_s1081" style="position:absolute;left:8467;top:-165;width:1340;height:903" coordorigin="8467,-165" coordsize="1340,903" path="m8988,-165r-50,1l8892,-162r-64,7l8771,-145r-49,14l8678,-114r-51,31l8583,-43,8544,6r-23,39l8499,95r-17,56l8472,212r-5,67l8467,302r,22l8472,387r12,60l8501,502r28,59l8565,612r42,42l8658,686r41,18l8751,719r58,11l8875,736r47,1l8936,737r377,l9363,737r46,-2l9469,729r49,-8l9571,704r53,-26l9672,643r39,-40l9744,553r26,-58l9787,442r12,-58l9805,322r2,-47l9806,252r-4,-66l9791,127,9775,75,9752,25r-35,-50l9675,-68r-52,-37l9569,-134r-46,-16l9475,-158r-59,-5l9370,-165r-32,l9243,-165r,372l9414,207r28,1l9467,209r22,2l9508,213r30,7l9561,234r11,16l9577,272r1,10l9574,306r-10,16l9542,335r-34,6l9486,343r-26,1l9439,344r-280,l9159,-165r-171,xe" filled="f" strokecolor="#acaeb1">
              <v:path arrowok="t"/>
            </v:shape>
            <v:shape id="_x0000_s1080" style="position:absolute;left:8695;top:230;width:254;height:114" coordorigin="8695,230" coordsize="254,114" path="m8949,344r-95,l8824,343r-27,l8774,342r-20,-2l8739,338r-12,-2l8706,323r-9,-18l8695,284r5,-22l8712,247r13,-6l8735,238r14,-3l8767,233r20,-1l8812,231r27,-1l8854,230r95,l8949,344xe" filled="f" strokecolor="#acaeb1">
              <v:path arrowok="t"/>
            </v:shape>
            <v:shape id="_x0000_s1079" style="position:absolute;left:8467;top:-1020;width:1316;height:626" coordorigin="8467,-1020" coordsize="1316,626" path="m8490,-393r1293,l9783,-787r-511,l9242,-787r-29,-1l9187,-788r-25,-1l9139,-789r-21,-1l9099,-791r-17,-1l9067,-794r-14,-1l9042,-797r-29,-8l8995,-814r-16,-12l8965,-841r-13,-18l8944,-875r-6,-15l8933,-907r-4,-18l8926,-946r-3,-22l8922,-992r,-26l8922,-1020r-455,l8469,-999r3,19l8477,-961r6,19l8491,-924r9,17l8510,-891r12,16l8535,-859r15,15l8566,-830r17,13l8602,-804r20,12l8644,-780r16,8l8490,-787r,394xe" filled="f" strokecolor="#acaeb1">
              <v:path arrowok="t"/>
            </v:shape>
            <v:shape id="_x0000_s1078" style="position:absolute;left:9801;top:-436;width:205;height:405" coordorigin="9801,-436" coordsize="205,405" path="m9801,-31r205,l10006,-436r-205,l9801,-31xe" filled="f" strokecolor="#acaeb1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7EE7A0D7">
          <v:group id="_x0000_s1075" style="position:absolute;left:0;text-align:left;margin-left:50.2pt;margin-top:4.85pt;width:2.5pt;height:2.5pt;z-index:-3059;mso-position-horizontal-relative:page" coordorigin="1004,97" coordsize="50,50">
            <v:shape id="_x0000_s1076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grea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amoun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professiona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experience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Summar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Quali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ication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ca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replac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position w:val="-1"/>
          <w:sz w:val="22"/>
          <w:szCs w:val="22"/>
        </w:rPr>
        <w:t>objectiv</w:t>
      </w:r>
      <w:r w:rsidRPr="00CA6F13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e</w:t>
      </w:r>
    </w:p>
    <w:p w14:paraId="56C63701" w14:textId="77777777" w:rsidR="00EB32BD" w:rsidRPr="00CA6F13" w:rsidRDefault="00EB32BD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0D38F523" w14:textId="77777777" w:rsidR="00EB32BD" w:rsidRPr="00CA6F13" w:rsidRDefault="00D7230E">
      <w:pPr>
        <w:spacing w:before="3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EDUC</w:t>
      </w:r>
      <w:r w:rsidRPr="00CA6F13">
        <w:rPr>
          <w:rFonts w:asciiTheme="majorHAnsi" w:eastAsia="Arial" w:hAnsiTheme="majorHAnsi" w:cs="Arial"/>
          <w:b/>
          <w:color w:val="363435"/>
          <w:spacing w:val="-14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TIO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N</w:t>
      </w:r>
    </w:p>
    <w:p w14:paraId="5D20F609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Lis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colleg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degrees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beginnin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wit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mos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recen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t</w:t>
      </w:r>
    </w:p>
    <w:p w14:paraId="548BAB8F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17125A42">
          <v:group id="_x0000_s1072" style="position:absolute;left:0;text-align:left;margin-left:422.95pt;margin-top:.55pt;width:67.75pt;height:45.9pt;z-index:-3071;mso-position-horizontal-relative:page" coordorigin="8459,11" coordsize="1355,918">
            <v:shape id="_x0000_s1074" style="position:absolute;left:8467;top:19;width:1340;height:903" coordorigin="8467,19" coordsize="1340,903" path="m8988,19r-50,l8892,22r-64,6l8771,39r-49,13l8678,70r-51,31l8583,141r-39,49l8521,228r-22,51l8482,335r-10,61l8467,462r,24l8467,508r5,63l8484,630r17,56l8529,745r36,51l8607,837r51,33l8699,888r52,15l8809,913r66,6l8922,921r14,l9313,921r50,-1l9409,918r60,-5l9518,904r53,-16l9624,861r48,-34l9711,787r33,-50l9770,679r17,-54l9799,568r6,-62l9807,459r-1,-24l9802,370r-11,-59l9775,258r-23,-50l9717,159r-42,-43l9623,78,9569,49,9523,34r-48,-9l9416,20r-46,-1l9338,19r-95,l9243,391r171,l9442,391r25,1l9489,394r19,3l9538,404r23,13l9572,434r5,21l9578,466r-4,23l9564,506r-22,13l9508,525r-22,1l9460,527r-21,l9159,527r,-508l8988,19xe" filled="f" strokecolor="#acaeb1">
              <v:path arrowok="t"/>
            </v:shape>
            <v:shape id="_x0000_s1073" style="position:absolute;left:8695;top:414;width:254;height:114" coordorigin="8695,414" coordsize="254,114" path="m8949,527r-95,l8824,527r-27,l8774,525r-20,-1l8739,522r-12,-2l8706,507r-9,-19l8695,468r5,-22l8712,430r13,-6l8735,421r14,-2l8767,417r20,-2l8812,414r27,l8854,414r95,l8949,527xe" filled="f" strokecolor="#acaeb1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361D5D16">
          <v:group id="_x0000_s1070" style="position:absolute;left:0;text-align:left;margin-left:50.2pt;margin-top:4.85pt;width:2.5pt;height:2.5pt;z-index:-3058;mso-position-horizontal-relative:page" coordorigin="1004,97" coordsize="50,50">
            <v:shape id="_x0000_s1071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Degree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;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mont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yea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graduatio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</w:p>
    <w:p w14:paraId="0D416332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1F88D6EE">
          <v:group id="_x0000_s1068" style="position:absolute;left:0;text-align:left;margin-left:50.2pt;margin-top:4.85pt;width:2.5pt;height:2.5pt;z-index:-3057;mso-position-horizontal-relative:page" coordorigin="1004,97" coordsize="50,50">
            <v:shape id="_x0000_s1069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nstitution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cit</w:t>
      </w:r>
      <w:r w:rsidRPr="00CA6F13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stat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20872B44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5FAA3C4E">
          <v:group id="_x0000_s1066" style="position:absolute;left:0;text-align:left;margin-left:50.2pt;margin-top:4.85pt;width:2.5pt;height:2.5pt;z-index:-3056;mso-position-horizontal-relative:page" coordorigin="1004,97" coordsize="50,50">
            <v:shape id="_x0000_s1067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Majo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</w:p>
    <w:p w14:paraId="7C9388B8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20D85FFE">
          <v:group id="_x0000_s1064" style="position:absolute;left:0;text-align:left;margin-left:50.2pt;margin-top:4.85pt;width:2.5pt;height:2.5pt;z-index:-3055;mso-position-horizontal-relative:page" coordorigin="1004,97" coordsize="50,50">
            <v:shape id="_x0000_s1065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Mino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and/o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area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concentratio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emphasi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42F103D0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27E75D14">
          <v:group id="_x0000_s1062" style="position:absolute;left:0;text-align:left;margin-left:423.35pt;margin-top:8.05pt;width:65.8pt;height:31.3pt;z-index:-3072;mso-position-horizontal-relative:page" coordorigin="8467,161" coordsize="1316,626">
            <v:shape id="_x0000_s1063" style="position:absolute;left:8467;top:161;width:1316;height:626" coordorigin="8467,161" coordsize="1316,626" path="m8490,788r1293,l9783,394r-511,l9242,394r-29,l9187,393r-25,l9139,392r-21,-1l9099,390r-17,-1l9067,387r-14,-1l9042,384r-29,-8l8995,367r-16,-12l8965,340r-13,-18l8944,307r-6,-16l8933,274r-4,-18l8926,235r-3,-22l8922,189r,-26l8922,161r-455,l8469,182r3,19l8477,220r6,19l8491,257r9,17l8510,291r12,16l8535,322r15,15l8566,351r17,13l8602,377r20,12l8644,401r16,8l8490,394r,394xe" filled="f" strokecolor="#acaeb1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71EA9EE1">
          <v:group id="_x0000_s1060" style="position:absolute;left:0;text-align:left;margin-left:50.2pt;margin-top:4.85pt;width:2.5pt;height:2.5pt;z-index:-3054;mso-position-horizontal-relative:page" coordorigin="1004,97" coordsize="50,50">
            <v:shape id="_x0000_s1061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Othe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specialize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trainin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and/o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license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332C1DE7" w14:textId="77777777" w:rsidR="00EB32BD" w:rsidRPr="00CA6F13" w:rsidRDefault="00EB32BD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3E83EA81" w14:textId="77777777" w:rsidR="00EB32BD" w:rsidRPr="00CA6F13" w:rsidRDefault="00D7230E">
      <w:pPr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EXPERIENC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(us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actio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verb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begi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eac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phrase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)</w:t>
      </w:r>
    </w:p>
    <w:p w14:paraId="65C82A8E" w14:textId="77777777" w:rsidR="00EB32BD" w:rsidRPr="00CA6F13" w:rsidRDefault="00D7230E">
      <w:pPr>
        <w:spacing w:before="4" w:line="244" w:lineRule="auto"/>
        <w:ind w:left="541" w:right="6732" w:hanging="3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50DE1D0A">
          <v:group id="_x0000_s1057" style="position:absolute;left:0;text-align:left;margin-left:422.95pt;margin-top:15.65pt;width:67.75pt;height:45.1pt;z-index:-3073;mso-position-horizontal-relative:page" coordorigin="8459,313" coordsize="1355,903">
            <v:shape id="_x0000_s1059" style="position:absolute;left:8467;top:321;width:1340;height:888" coordorigin="8467,321" coordsize="1340,888" path="m8855,839r-30,l8798,839r-23,-2l8755,836r-15,-2l8721,830r-15,-11l8697,800r-2,-20l8699,758r10,-17l8726,730r25,-8l8768,719r21,-2l8812,715r27,l8858,714r28,1l8910,716r21,3l8948,722r13,4l8976,738r13,21l8997,774r9,17l9015,811r10,22l9036,858r12,28l9060,917r7,18l9078,963r11,25l9099,1012r10,23l9129,1075r19,33l9166,1135r17,20l9201,1171r28,14l9264,1196r43,8l9356,1208r28,l9388,1208r106,l9523,1208r27,-2l9575,1204r46,-8l9661,1185r34,-16l9723,1150r22,-23l9760,1104r18,-36l9792,1031r10,-39l9806,951r1,-19l9806,910r-6,-41l9789,831r-17,-34l9749,765r-28,-27l9687,714r-19,-11l9783,703r,-382l9134,321r-62,l9014,321r-53,2l8912,324r-44,2l8809,329r-49,5l8711,341r-56,18l8604,390r-45,44l8528,476r-23,46l8488,575r-13,60l8470,679r-3,48l8467,764r,24l8469,833r9,63l8493,954r20,51l8541,1055r27,36l8611,1135r46,31l8702,1184r53,13l8816,1205r46,2l8904,1208r86,l8990,839r-135,xe" filled="f" strokecolor="#acaeb1">
              <v:path arrowok="t"/>
            </v:shape>
            <v:shape id="_x0000_s1058" style="position:absolute;left:9168;top:714;width:410;height:125" coordorigin="9168,714" coordsize="410,125" path="m9434,714r30,1l9491,716r22,1l9531,719r14,3l9569,738r7,19l9578,774r-4,23l9565,815r-17,11l9524,833r-18,3l9486,837r-24,2l9434,839r-15,l9394,839r-24,-1l9349,836r-20,-2l9311,831r-16,-3l9272,819r-13,-7l9245,802r-14,-13l9216,774r-15,-17l9185,737r-17,-23l9434,714xe" filled="f" strokecolor="#acaeb1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740CF9D9">
          <v:group id="_x0000_s1055" style="position:absolute;left:0;text-align:left;margin-left:50.2pt;margin-top:16.55pt;width:2.5pt;height:2.5pt;z-index:-3053;mso-position-horizontal-relative:page" coordorigin="1004,331" coordsize="50,50">
            <v:shape id="_x0000_s1056" style="position:absolute;left:1004;top:331;width:50;height:50" coordorigin="1004,331" coordsize="50,50" path="m1011,373r5,5l1022,380r7,l1036,380r5,-2l1046,373r5,-5l1053,362r,-7l1053,349r-2,-6l1046,338r-5,-5l1036,331r-7,l1022,331r-6,2l1011,338r-5,5l1004,349r,6l1004,362r2,6l1011,373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30D9E548">
          <v:group id="_x0000_s1053" style="position:absolute;left:0;text-align:left;margin-left:50.2pt;margin-top:28.25pt;width:2.5pt;height:2.5pt;z-index:-3052;mso-position-horizontal-relative:page" coordorigin="1004,565" coordsize="50,50">
            <v:shape id="_x0000_s1054" style="position:absolute;left:1004;top:565;width:50;height:50" coordorigin="1004,565" coordsize="50,50" path="m1011,607r5,5l1022,614r7,l1036,614r5,-2l1046,607r5,-5l1053,596r,-7l1053,583r-2,-6l1046,572r-5,-5l1036,565r-7,l1022,565r-6,2l1011,572r-5,5l1004,583r,6l1004,596r2,6l1011,607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323DC0EA">
          <v:group id="_x0000_s1051" style="position:absolute;left:0;text-align:left;margin-left:50.2pt;margin-top:39.95pt;width:2.5pt;height:2.5pt;z-index:-3051;mso-position-horizontal-relative:page" coordorigin="1004,799" coordsize="50,50">
            <v:shape id="_x0000_s1052" style="position:absolute;left:1004;top:799;width:50;height:50" coordorigin="1004,799" coordsize="50,50" path="m1011,841r5,5l1022,848r7,l1036,848r5,-2l1046,841r5,-5l1053,830r,-7l1053,817r-2,-6l1046,806r-5,-5l1036,799r-7,l1022,799r-6,2l1011,806r-5,5l1004,817r,6l1004,830r2,6l1011,841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Professiona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Experienc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Internships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externships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practic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a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Dire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ctly-relate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experienc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Directly-relate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voluntee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experienc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4B1585AB" w14:textId="77777777" w:rsidR="00EB32BD" w:rsidRPr="00CA6F13" w:rsidRDefault="00D7230E">
      <w:pPr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Relate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Experienc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e</w:t>
      </w:r>
    </w:p>
    <w:p w14:paraId="13B5C32C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061EAEF9">
          <v:group id="_x0000_s1049" style="position:absolute;left:0;text-align:left;margin-left:423.35pt;margin-top:11.85pt;width:67pt;height:44.05pt;z-index:-3074;mso-position-horizontal-relative:page" coordorigin="8467,237" coordsize="1340,881">
            <v:shape id="_x0000_s1050" style="position:absolute;left:8467;top:237;width:1340;height:881" coordorigin="8467,237" coordsize="1340,881" path="m8696,273r-51,25l8598,335r-42,47l8523,435r-24,52l8482,543r-11,61l8467,669r,12l8467,704r5,65l8484,829r18,55l8527,935r32,48l8601,1032r45,35l8696,1090r48,13l8801,1112r66,5l8916,1118r14,l9298,1118r50,l9394,1115r64,-6l9515,1100r49,-13l9609,1070r52,-31l9706,999r37,-49l9765,910r19,-51l9797,801r8,-65l9806,689r1,-13l9806,653r-5,-65l9790,529r-17,-53l9746,421r-36,-48l9666,331r-42,-30l9567,272r-55,-18l9455,245r-52,-4l9341,239r-48,-1l9252,237r,351l9405,588r28,1l9481,591r37,5l9561,614r17,37l9578,656r-4,20l9545,706r-33,12l9471,724r-32,1l8829,725r-54,-2l8737,719r-33,-18l8695,668r4,-23l8723,621r47,-10l8819,608r159,l8978,237r-26,l8928,238r-24,1l8882,240r-22,2l8839,244r-21,2l8799,249r-19,3l8762,255r-17,4l8729,263r-15,4l8699,272r-3,1xe" filled="f" strokecolor="#acaeb1">
              <v:path arrowok="t"/>
            </v:shape>
            <w10:wrap anchorx="page"/>
          </v:group>
        </w:pict>
      </w:r>
      <w:r w:rsidRPr="00CA6F13">
        <w:rPr>
          <w:rFonts w:asciiTheme="majorHAnsi" w:hAnsiTheme="majorHAnsi"/>
          <w:sz w:val="22"/>
          <w:szCs w:val="22"/>
        </w:rPr>
        <w:pict w14:anchorId="622B3164">
          <v:group id="_x0000_s1047" style="position:absolute;left:0;text-align:left;margin-left:50.2pt;margin-top:4.85pt;width:2.5pt;height:2.5pt;z-index:-3050;mso-position-horizontal-relative:page" coordorigin="1004,97" coordsize="50,50">
            <v:shape id="_x0000_s1048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Lesser-rankin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position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withi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ow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iel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</w:p>
    <w:p w14:paraId="3F0D1E7D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2E12A63E">
          <v:group id="_x0000_s1045" style="position:absolute;left:0;text-align:left;margin-left:50.2pt;margin-top:4.85pt;width:2.5pt;height:2.5pt;z-index:-3049;mso-position-horizontal-relative:page" coordorigin="1004,97" coordsize="50,50">
            <v:shape id="_x0000_s1046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Simila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position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othe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ield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75578164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1C8054FE">
          <v:group id="_x0000_s1043" style="position:absolute;left:0;text-align:left;margin-left:50.2pt;margin-top:4.85pt;width:2.5pt;height:2.5pt;z-index:-3048;mso-position-horizontal-relative:page" coordorigin="1004,97" coordsize="50,50">
            <v:shape id="_x0000_s1044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oluntee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/communit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relate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organization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390BCD51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•Additiona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Experienc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e</w:t>
      </w:r>
    </w:p>
    <w:p w14:paraId="14D07D29" w14:textId="77777777" w:rsidR="00EB32BD" w:rsidRPr="00CA6F13" w:rsidRDefault="00D7230E">
      <w:pPr>
        <w:spacing w:before="4"/>
        <w:ind w:left="53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02495E28">
          <v:group id="_x0000_s1041" style="position:absolute;left:0;text-align:left;margin-left:50.2pt;margin-top:4.85pt;width:2.5pt;height:2.5pt;z-index:-3047;mso-position-horizontal-relative:page" coordorigin="1004,97" coordsize="50,50">
            <v:shape id="_x0000_s1042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othe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job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demonstrat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transferabl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skill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notabl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histor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</w:p>
    <w:p w14:paraId="1D5E547B" w14:textId="77777777" w:rsidR="00EB32BD" w:rsidRPr="00CA6F13" w:rsidRDefault="00EB32B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46DBAA35" w14:textId="77777777" w:rsidR="00EB32BD" w:rsidRPr="00CA6F13" w:rsidRDefault="00D7230E">
      <w:pPr>
        <w:ind w:left="173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OPTIONA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  <w:u w:color="ACAEB1"/>
        </w:rPr>
        <w:t>L</w:t>
      </w:r>
      <w:r w:rsidRPr="00CA6F13">
        <w:rPr>
          <w:rFonts w:asciiTheme="majorHAnsi" w:eastAsia="Impact" w:hAnsiTheme="majorHAnsi" w:cs="Impact"/>
          <w:color w:val="ACAEB1"/>
          <w:spacing w:val="10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AREA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  <w:u w:color="ACAEB1"/>
        </w:rPr>
        <w:t>S</w:t>
      </w:r>
      <w:r w:rsidRPr="00CA6F13">
        <w:rPr>
          <w:rFonts w:asciiTheme="majorHAnsi" w:eastAsia="Impact" w:hAnsiTheme="majorHAnsi" w:cs="Impact"/>
          <w:color w:val="ACAEB1"/>
          <w:spacing w:val="10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(INdIC</w:t>
      </w:r>
      <w:r w:rsidRPr="00CA6F13">
        <w:rPr>
          <w:rFonts w:asciiTheme="majorHAnsi" w:eastAsia="Impact" w:hAnsiTheme="majorHAnsi" w:cs="Impact"/>
          <w:color w:val="ACAEB1"/>
          <w:spacing w:val="-8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ACAEB1"/>
          <w:spacing w:val="16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AN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y</w:t>
      </w:r>
      <w:r w:rsidRPr="00CA6F13">
        <w:rPr>
          <w:rFonts w:asciiTheme="majorHAnsi" w:eastAsia="Impact" w:hAnsiTheme="majorHAnsi" w:cs="Impact"/>
          <w:color w:val="ACAEB1"/>
          <w:spacing w:val="15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O</w:t>
      </w:r>
      <w:r w:rsidRPr="00CA6F13">
        <w:rPr>
          <w:rFonts w:asciiTheme="majorHAnsi" w:eastAsia="Impact" w:hAnsiTheme="majorHAnsi" w:cs="Impact"/>
          <w:color w:val="ACAEB1"/>
          <w:spacing w:val="5"/>
          <w:w w:val="137"/>
          <w:sz w:val="22"/>
          <w:szCs w:val="22"/>
        </w:rPr>
        <w:t>ff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ICE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S</w:t>
      </w:r>
      <w:r w:rsidRPr="00CA6F13">
        <w:rPr>
          <w:rFonts w:asciiTheme="majorHAnsi" w:eastAsia="Impact" w:hAnsiTheme="majorHAnsi" w:cs="Impact"/>
          <w:color w:val="ACAEB1"/>
          <w:spacing w:val="10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hEL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d</w:t>
      </w:r>
      <w:r w:rsidRPr="00CA6F13">
        <w:rPr>
          <w:rFonts w:asciiTheme="majorHAnsi" w:eastAsia="Impact" w:hAnsiTheme="majorHAnsi" w:cs="Impact"/>
          <w:color w:val="ACAEB1"/>
          <w:spacing w:val="25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O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R</w:t>
      </w:r>
      <w:r w:rsidRPr="00CA6F13">
        <w:rPr>
          <w:rFonts w:asciiTheme="majorHAnsi" w:eastAsia="Impact" w:hAnsiTheme="majorHAnsi" w:cs="Impact"/>
          <w:color w:val="ACAEB1"/>
          <w:spacing w:val="10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LEAdERShI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P</w:t>
      </w:r>
      <w:r w:rsidRPr="00CA6F13">
        <w:rPr>
          <w:rFonts w:asciiTheme="majorHAnsi" w:eastAsia="Impact" w:hAnsiTheme="majorHAnsi" w:cs="Impact"/>
          <w:color w:val="ACAEB1"/>
          <w:spacing w:val="25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ROLES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)</w:t>
      </w:r>
    </w:p>
    <w:p w14:paraId="741D7D94" w14:textId="77777777" w:rsidR="00EB32BD" w:rsidRPr="00CA6F13" w:rsidRDefault="00D7230E">
      <w:pPr>
        <w:spacing w:line="220" w:lineRule="exact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Specia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Competencie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s</w:t>
      </w:r>
    </w:p>
    <w:p w14:paraId="2A679E2A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53ADDBC1">
          <v:group id="_x0000_s1039" style="position:absolute;left:0;text-align:left;margin-left:50.2pt;margin-top:4.85pt;width:2.5pt;height:2.5pt;z-index:-3046;mso-position-horizontal-relative:page" coordorigin="1004,97" coordsize="50,50">
            <v:shape id="_x0000_s1040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Foreig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languag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luenc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</w:p>
    <w:p w14:paraId="642B6D6C" w14:textId="77777777" w:rsidR="00EB32BD" w:rsidRPr="00CA6F13" w:rsidRDefault="00D7230E">
      <w:pPr>
        <w:spacing w:before="4"/>
        <w:ind w:left="5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4FD44FEF">
          <v:group id="_x0000_s1037" style="position:absolute;left:0;text-align:left;margin-left:50.2pt;margin-top:4.85pt;width:2.5pt;height:2.5pt;z-index:-3045;mso-position-horizontal-relative:page" coordorigin="1004,97" coordsize="50,50">
            <v:shape id="_x0000_s1038" style="position:absolute;left:1004;top:97;width:50;height:50" coordorigin="1004,97" coordsize="50,50" path="m1011,139r5,5l1022,146r7,l1036,146r5,-2l1046,139r5,-5l1053,128r,-7l1053,115r-2,-6l1046,104r-5,-5l1036,97r-7,l1022,97r-6,2l1011,104r-5,5l1004,115r,6l1004,128r2,6l1011,139xe" filled="f" strokecolor="#363435" strokeweight=".5pt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Computer/technica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expertis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7111C2F7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Professiona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color w:val="363435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Activities/Membership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s</w:t>
      </w:r>
    </w:p>
    <w:p w14:paraId="51716BCD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Publication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s</w:t>
      </w:r>
    </w:p>
    <w:p w14:paraId="07416ADF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Presentation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s</w:t>
      </w:r>
    </w:p>
    <w:p w14:paraId="73ADA6DB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Consultin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g</w:t>
      </w:r>
    </w:p>
    <w:p w14:paraId="67E70216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Honors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b/>
          <w:color w:val="363435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Activities/Interest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s</w:t>
      </w:r>
    </w:p>
    <w:p w14:paraId="244800CD" w14:textId="77777777" w:rsidR="00EB32BD" w:rsidRPr="00CA6F13" w:rsidRDefault="00EB32B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79538725" w14:textId="77777777" w:rsidR="00EB32BD" w:rsidRPr="00CA6F13" w:rsidRDefault="00D7230E">
      <w:pPr>
        <w:ind w:left="173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d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  <w:u w:color="ACAEB1"/>
        </w:rPr>
        <w:t>O</w:t>
      </w:r>
      <w:r w:rsidRPr="00CA6F13">
        <w:rPr>
          <w:rFonts w:asciiTheme="majorHAnsi" w:eastAsia="Impact" w:hAnsiTheme="majorHAnsi" w:cs="Impact"/>
          <w:color w:val="ACAEB1"/>
          <w:spacing w:val="17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NO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  <w:u w:color="ACAEB1"/>
        </w:rPr>
        <w:t>T</w:t>
      </w:r>
      <w:r w:rsidRPr="00CA6F13">
        <w:rPr>
          <w:rFonts w:asciiTheme="majorHAnsi" w:eastAsia="Impact" w:hAnsiTheme="majorHAnsi" w:cs="Impact"/>
          <w:color w:val="ACAEB1"/>
          <w:spacing w:val="10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INCLU</w:t>
      </w:r>
      <w:r w:rsidRPr="00CA6F13">
        <w:rPr>
          <w:rFonts w:asciiTheme="majorHAnsi" w:eastAsia="Impact" w:hAnsiTheme="majorHAnsi" w:cs="Impact"/>
          <w:color w:val="ACAEB1"/>
          <w:spacing w:val="5"/>
          <w:w w:val="106"/>
          <w:sz w:val="22"/>
          <w:szCs w:val="22"/>
          <w:u w:color="ACAEB1"/>
        </w:rPr>
        <w:t>d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  <w:u w:color="ACAEB1"/>
        </w:rPr>
        <w:t>E</w:t>
      </w:r>
    </w:p>
    <w:p w14:paraId="14748C02" w14:textId="77777777" w:rsidR="00EB32BD" w:rsidRPr="00CA6F13" w:rsidRDefault="00D7230E">
      <w:pPr>
        <w:spacing w:line="220" w:lineRule="exact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Persona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information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: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Picture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age/dat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birth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marita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status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numbe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children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healt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statu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562BDC0D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Religiou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preferenc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6BA5C8D2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Ethni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origi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</w:p>
    <w:p w14:paraId="521601EB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Membershi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contr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oversia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organization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(right-to-lif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pro-choice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etc.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)</w:t>
      </w:r>
    </w:p>
    <w:p w14:paraId="31548849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Cours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number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12FD3249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Expression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suc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“Dutie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included…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“Responsibl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for…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”</w:t>
      </w:r>
    </w:p>
    <w:p w14:paraId="167EE53A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Empt</w:t>
      </w:r>
      <w:r w:rsidRPr="00CA6F13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non-descriptiv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word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lik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“various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“numerous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”</w:t>
      </w:r>
    </w:p>
    <w:p w14:paraId="1D2C9938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Italics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underlining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shadowing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weir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graphics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color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</w:p>
    <w:p w14:paraId="52FEC732" w14:textId="77777777" w:rsidR="00EB32BD" w:rsidRPr="00CA6F13" w:rsidRDefault="00EB32B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132C9871" w14:textId="77777777" w:rsidR="00EB32BD" w:rsidRPr="00CA6F13" w:rsidRDefault="00D7230E">
      <w:pPr>
        <w:ind w:left="173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5"/>
          <w:w w:val="92"/>
          <w:sz w:val="22"/>
          <w:szCs w:val="22"/>
        </w:rPr>
        <w:lastRenderedPageBreak/>
        <w:t>RéSUm</w:t>
      </w:r>
      <w:r w:rsidRPr="00CA6F13">
        <w:rPr>
          <w:rFonts w:asciiTheme="majorHAnsi" w:eastAsia="Impact" w:hAnsiTheme="majorHAnsi" w:cs="Impact"/>
          <w:color w:val="ACAEB1"/>
          <w:w w:val="92"/>
          <w:sz w:val="22"/>
          <w:szCs w:val="22"/>
        </w:rPr>
        <w:t>é</w:t>
      </w:r>
      <w:r w:rsidRPr="00CA6F13">
        <w:rPr>
          <w:rFonts w:asciiTheme="majorHAnsi" w:eastAsia="Impact" w:hAnsiTheme="majorHAnsi" w:cs="Impact"/>
          <w:color w:val="ACAEB1"/>
          <w:spacing w:val="7"/>
          <w:w w:val="92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23"/>
          <w:w w:val="92"/>
          <w:sz w:val="22"/>
          <w:szCs w:val="22"/>
          <w:u w:color="ACAEB1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PRE</w:t>
      </w:r>
      <w:r w:rsidRPr="00CA6F13">
        <w:rPr>
          <w:rFonts w:asciiTheme="majorHAnsi" w:eastAsia="Impact" w:hAnsiTheme="majorHAnsi" w:cs="Impact"/>
          <w:color w:val="ACAEB1"/>
          <w:spacing w:val="-1"/>
          <w:sz w:val="22"/>
          <w:szCs w:val="22"/>
          <w:u w:color="ACAEB1"/>
        </w:rPr>
        <w:t>P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AR</w:t>
      </w:r>
      <w:r w:rsidRPr="00CA6F13">
        <w:rPr>
          <w:rFonts w:asciiTheme="majorHAnsi" w:eastAsia="Impact" w:hAnsiTheme="majorHAnsi" w:cs="Impact"/>
          <w:color w:val="ACAEB1"/>
          <w:spacing w:val="-8"/>
          <w:sz w:val="22"/>
          <w:szCs w:val="22"/>
          <w:u w:color="ACAEB1"/>
        </w:rPr>
        <w:t>A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  <w:u w:color="ACAEB1"/>
        </w:rPr>
        <w:t>TIO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  <w:u w:color="ACAEB1"/>
        </w:rPr>
        <w:t>N</w:t>
      </w:r>
    </w:p>
    <w:p w14:paraId="30E0E145" w14:textId="77777777" w:rsidR="00EB32BD" w:rsidRPr="00CA6F13" w:rsidRDefault="00D7230E">
      <w:pPr>
        <w:spacing w:line="220" w:lineRule="exact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Bullets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: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Shoul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standar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(dots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dashes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asterisks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)</w:t>
      </w:r>
    </w:p>
    <w:p w14:paraId="3E2EF313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Paper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 xml:space="preserve">: </w:t>
      </w:r>
      <w:r w:rsidRPr="00CA6F13">
        <w:rPr>
          <w:rFonts w:asciiTheme="majorHAnsi" w:eastAsia="Arial" w:hAnsiTheme="majorHAnsi" w:cs="Arial"/>
          <w:b/>
          <w:color w:val="363435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Us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goo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qualit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whit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line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pape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allo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scanning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faxin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copying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;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extr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sheet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cove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</w:p>
    <w:p w14:paraId="2A300608" w14:textId="77777777" w:rsidR="00EB32BD" w:rsidRPr="00CA6F13" w:rsidRDefault="00D7230E">
      <w:pPr>
        <w:spacing w:before="4"/>
        <w:ind w:left="258" w:right="620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letters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referenc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sheets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thank-yo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lette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</w:p>
    <w:p w14:paraId="60478102" w14:textId="77777777" w:rsidR="00EB32BD" w:rsidRPr="00CA6F13" w:rsidRDefault="00D7230E">
      <w:pPr>
        <w:spacing w:before="4"/>
        <w:ind w:left="173"/>
        <w:rPr>
          <w:rFonts w:asciiTheme="majorHAnsi" w:eastAsia="Arial" w:hAnsiTheme="majorHAnsi" w:cs="Arial"/>
          <w:color w:val="363435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color w:val="363435"/>
          <w:spacing w:val="1"/>
          <w:sz w:val="22"/>
          <w:szCs w:val="22"/>
        </w:rPr>
        <w:t>Font</w:t>
      </w:r>
      <w:r w:rsidRPr="00CA6F13">
        <w:rPr>
          <w:rFonts w:asciiTheme="majorHAnsi" w:eastAsia="Arial" w:hAnsiTheme="majorHAnsi" w:cs="Arial"/>
          <w:b/>
          <w:color w:val="363435"/>
          <w:sz w:val="22"/>
          <w:szCs w:val="22"/>
        </w:rPr>
        <w:t>:</w:t>
      </w:r>
      <w:r w:rsidRPr="00CA6F13">
        <w:rPr>
          <w:rFonts w:asciiTheme="majorHAnsi" w:eastAsia="Arial" w:hAnsiTheme="majorHAnsi" w:cs="Arial"/>
          <w:b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Blac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onl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–</w:t>
      </w:r>
      <w:r w:rsidRPr="00CA6F13">
        <w:rPr>
          <w:rFonts w:asciiTheme="majorHAnsi" w:eastAsia="Arial" w:hAnsiTheme="majorHAnsi" w:cs="Arial"/>
          <w:color w:val="363435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Aria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ime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Roma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(</w:t>
      </w:r>
      <w:r w:rsidRPr="00CA6F13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–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2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points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)</w:t>
      </w:r>
    </w:p>
    <w:p w14:paraId="084FB0EA" w14:textId="77777777" w:rsidR="00CA6F13" w:rsidRPr="00CA6F13" w:rsidRDefault="00CA6F13" w:rsidP="00CA6F13">
      <w:pPr>
        <w:rPr>
          <w:rFonts w:asciiTheme="majorHAnsi" w:eastAsia="Arial" w:hAnsiTheme="majorHAnsi" w:cs="Arial"/>
          <w:sz w:val="22"/>
          <w:szCs w:val="22"/>
        </w:rPr>
      </w:pPr>
    </w:p>
    <w:p w14:paraId="3E9CC483" w14:textId="77777777" w:rsidR="00CA6F13" w:rsidRPr="00CA6F13" w:rsidRDefault="00CA6F13" w:rsidP="00CA6F13">
      <w:pPr>
        <w:rPr>
          <w:rFonts w:asciiTheme="majorHAnsi" w:eastAsia="Arial" w:hAnsiTheme="majorHAnsi" w:cs="Arial"/>
          <w:sz w:val="22"/>
          <w:szCs w:val="22"/>
        </w:rPr>
      </w:pPr>
    </w:p>
    <w:p w14:paraId="69046B7E" w14:textId="77777777" w:rsidR="00CA6F13" w:rsidRPr="00CA6F13" w:rsidRDefault="00CA6F13" w:rsidP="00CA6F13">
      <w:pPr>
        <w:rPr>
          <w:rFonts w:asciiTheme="majorHAnsi" w:eastAsia="Arial" w:hAnsiTheme="majorHAnsi" w:cs="Arial"/>
          <w:sz w:val="22"/>
          <w:szCs w:val="22"/>
        </w:rPr>
      </w:pPr>
    </w:p>
    <w:p w14:paraId="3DB547B7" w14:textId="77777777" w:rsidR="00CA6F13" w:rsidRPr="00CA6F13" w:rsidRDefault="00CA6F13" w:rsidP="00CA6F13">
      <w:pPr>
        <w:rPr>
          <w:rFonts w:asciiTheme="majorHAnsi" w:eastAsia="Arial" w:hAnsiTheme="majorHAnsi" w:cs="Arial"/>
          <w:color w:val="363435"/>
          <w:sz w:val="22"/>
          <w:szCs w:val="22"/>
        </w:rPr>
      </w:pPr>
    </w:p>
    <w:p w14:paraId="36D831B3" w14:textId="178985A2" w:rsidR="00CA6F13" w:rsidRPr="00CA6F13" w:rsidRDefault="00CA6F13" w:rsidP="00CA6F13">
      <w:pPr>
        <w:tabs>
          <w:tab w:val="left" w:pos="6452"/>
        </w:tabs>
        <w:rPr>
          <w:rFonts w:asciiTheme="majorHAnsi" w:eastAsia="Arial" w:hAnsiTheme="majorHAnsi" w:cs="Arial"/>
          <w:color w:val="363435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ab/>
      </w:r>
    </w:p>
    <w:p w14:paraId="0F642A7D" w14:textId="1EF77D2A" w:rsidR="00CA6F13" w:rsidRPr="00CA6F13" w:rsidRDefault="00CA6F13" w:rsidP="00CA6F13">
      <w:pPr>
        <w:tabs>
          <w:tab w:val="left" w:pos="6452"/>
        </w:tabs>
        <w:rPr>
          <w:rFonts w:asciiTheme="majorHAnsi" w:eastAsia="Arial" w:hAnsiTheme="majorHAnsi" w:cs="Arial"/>
          <w:sz w:val="22"/>
          <w:szCs w:val="22"/>
        </w:rPr>
        <w:sectPr w:rsidR="00CA6F13" w:rsidRPr="00CA6F13">
          <w:pgSz w:w="12240" w:h="15840"/>
          <w:pgMar w:top="640" w:right="1060" w:bottom="280" w:left="580" w:header="720" w:footer="72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ab/>
      </w:r>
    </w:p>
    <w:p w14:paraId="10BEBF20" w14:textId="77777777" w:rsidR="00EB32BD" w:rsidRPr="00CA6F13" w:rsidRDefault="00D7230E">
      <w:pPr>
        <w:spacing w:before="39"/>
        <w:ind w:left="2644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TABLE OF CONTENTS</w:t>
      </w:r>
    </w:p>
    <w:p w14:paraId="00B6ED9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C49D5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D48E9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6DF0A1" w14:textId="77777777" w:rsidR="00EB32BD" w:rsidRPr="00CA6F13" w:rsidRDefault="00EB32BD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02B5218B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Career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Services</w:t>
      </w:r>
      <w:r w:rsidRPr="00CA6F13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Information</w:t>
      </w:r>
      <w:r w:rsidRPr="00CA6F13">
        <w:rPr>
          <w:rFonts w:asciiTheme="majorHAnsi" w:eastAsia="Arial" w:hAnsiTheme="majorHAnsi" w:cs="Arial"/>
          <w:b/>
          <w:spacing w:val="-24"/>
          <w:w w:val="9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1</w:t>
      </w:r>
    </w:p>
    <w:p w14:paraId="79D4735C" w14:textId="77777777" w:rsidR="00EB32BD" w:rsidRPr="00CA6F13" w:rsidRDefault="00EB32BD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665A948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00AC13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Cover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Letter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Instructions</w:t>
      </w:r>
      <w:r w:rsidRPr="00CA6F13">
        <w:rPr>
          <w:rFonts w:asciiTheme="majorHAnsi" w:eastAsia="Arial" w:hAnsiTheme="majorHAnsi" w:cs="Arial"/>
          <w:b/>
          <w:spacing w:val="-2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2</w:t>
      </w:r>
    </w:p>
    <w:p w14:paraId="00D6351D" w14:textId="77777777" w:rsidR="00EB32BD" w:rsidRPr="00CA6F13" w:rsidRDefault="00EB32BD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34C055B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A4AEC3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Resume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Sample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#1: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Principal</w:t>
      </w:r>
      <w:r w:rsidRPr="00CA6F13">
        <w:rPr>
          <w:rFonts w:asciiTheme="majorHAnsi" w:eastAsia="Arial" w:hAnsiTheme="majorHAnsi" w:cs="Arial"/>
          <w:b/>
          <w:spacing w:val="-4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3</w:t>
      </w:r>
    </w:p>
    <w:p w14:paraId="35D1420C" w14:textId="77777777" w:rsidR="00EB32BD" w:rsidRPr="00CA6F13" w:rsidRDefault="00EB32BD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37DFA85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4AE81B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Resume</w:t>
      </w:r>
      <w:r w:rsidRPr="00CA6F13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Sample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#2: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Department</w:t>
      </w:r>
      <w:r w:rsidRPr="00CA6F13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Chair</w:t>
      </w:r>
      <w:r w:rsidRPr="00CA6F13">
        <w:rPr>
          <w:rFonts w:asciiTheme="majorHAnsi" w:eastAsia="Arial" w:hAnsiTheme="majorHAnsi" w:cs="Arial"/>
          <w:b/>
          <w:spacing w:val="-3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5</w:t>
      </w:r>
    </w:p>
    <w:p w14:paraId="46B71200" w14:textId="77777777" w:rsidR="00EB32BD" w:rsidRPr="00CA6F13" w:rsidRDefault="00EB32BD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83A5AB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B6508D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Resume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Sample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#3: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Ass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stant</w:t>
      </w:r>
      <w:r w:rsidRPr="00CA6F13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Superintenden</w:t>
      </w:r>
      <w:r w:rsidRPr="00CA6F13">
        <w:rPr>
          <w:rFonts w:asciiTheme="majorHAnsi" w:eastAsia="Arial" w:hAnsiTheme="majorHAnsi" w:cs="Arial"/>
          <w:b/>
          <w:spacing w:val="1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7</w:t>
      </w:r>
    </w:p>
    <w:p w14:paraId="7A3D3505" w14:textId="77777777" w:rsidR="00EB32BD" w:rsidRPr="00CA6F13" w:rsidRDefault="00EB32BD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1927EE2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E78F28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Resume</w:t>
      </w:r>
      <w:r w:rsidRPr="00CA6F13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Sample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#4: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School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Business</w:t>
      </w:r>
      <w:r w:rsidRPr="00CA6F13">
        <w:rPr>
          <w:rFonts w:asciiTheme="majorHAnsi" w:eastAsia="Arial" w:hAnsiTheme="majorHAnsi" w:cs="Arial"/>
          <w:b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Management</w:t>
      </w:r>
      <w:r w:rsidRPr="00CA6F13">
        <w:rPr>
          <w:rFonts w:asciiTheme="majorHAnsi" w:eastAsia="Arial" w:hAnsiTheme="majorHAnsi" w:cs="Arial"/>
          <w:b/>
          <w:spacing w:val="-16"/>
          <w:w w:val="9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8</w:t>
      </w:r>
    </w:p>
    <w:p w14:paraId="6D6BAE39" w14:textId="77777777" w:rsidR="00EB32BD" w:rsidRPr="00CA6F13" w:rsidRDefault="00EB32BD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57079F7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7E7612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Sample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Reference</w:t>
      </w:r>
      <w:r w:rsidRPr="00CA6F13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Sheet</w:t>
      </w:r>
      <w:r w:rsidRPr="00CA6F13">
        <w:rPr>
          <w:rFonts w:asciiTheme="majorHAnsi" w:eastAsia="Arial" w:hAnsiTheme="majorHAnsi" w:cs="Arial"/>
          <w:b/>
          <w:spacing w:val="-27"/>
          <w:w w:val="9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9</w:t>
      </w:r>
    </w:p>
    <w:p w14:paraId="40846D73" w14:textId="77777777" w:rsidR="00EB32BD" w:rsidRPr="00CA6F13" w:rsidRDefault="00EB32BD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3367B79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FBA58D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Thesauru</w:t>
      </w:r>
      <w:r w:rsidRPr="00CA6F13">
        <w:rPr>
          <w:rFonts w:asciiTheme="majorHAnsi" w:eastAsia="Arial" w:hAnsiTheme="majorHAnsi" w:cs="Arial"/>
          <w:b/>
          <w:spacing w:val="3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10</w:t>
      </w:r>
    </w:p>
    <w:p w14:paraId="4D0AEFCF" w14:textId="77777777" w:rsidR="00EB32BD" w:rsidRPr="00CA6F13" w:rsidRDefault="00EB32BD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379EAD0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6063F8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Interview</w:t>
      </w:r>
      <w:r w:rsidRPr="00CA6F13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Questions:</w:t>
      </w:r>
      <w:r w:rsidRPr="00CA6F13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Principa</w:t>
      </w:r>
      <w:r w:rsidRPr="00CA6F13">
        <w:rPr>
          <w:rFonts w:asciiTheme="majorHAnsi" w:eastAsia="Arial" w:hAnsiTheme="majorHAnsi" w:cs="Arial"/>
          <w:b/>
          <w:spacing w:val="8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14</w:t>
      </w:r>
    </w:p>
    <w:p w14:paraId="55E8020D" w14:textId="77777777" w:rsidR="00EB32BD" w:rsidRPr="00CA6F13" w:rsidRDefault="00EB32BD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40A3883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AD5123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Interview</w:t>
      </w:r>
      <w:r w:rsidRPr="00CA6F13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Questions:</w:t>
      </w:r>
      <w:r w:rsidRPr="00CA6F13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Superintendent</w:t>
      </w:r>
      <w:r w:rsidRPr="00CA6F13">
        <w:rPr>
          <w:rFonts w:asciiTheme="majorHAnsi" w:eastAsia="Arial" w:hAnsiTheme="majorHAnsi" w:cs="Arial"/>
          <w:b/>
          <w:spacing w:val="-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15</w:t>
      </w:r>
    </w:p>
    <w:p w14:paraId="000E9D89" w14:textId="77777777" w:rsidR="00EB32BD" w:rsidRPr="00CA6F13" w:rsidRDefault="00EB32BD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4BBE40E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CB9C61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Sample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Position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Description</w:t>
      </w:r>
      <w:r w:rsidRPr="00CA6F13">
        <w:rPr>
          <w:rFonts w:asciiTheme="majorHAnsi" w:eastAsia="Arial" w:hAnsiTheme="majorHAnsi" w:cs="Arial"/>
          <w:b/>
          <w:spacing w:val="-2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17</w:t>
      </w:r>
    </w:p>
    <w:p w14:paraId="0A3B15E6" w14:textId="77777777" w:rsidR="00EB32BD" w:rsidRPr="00CA6F13" w:rsidRDefault="00EB32BD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17C3D82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48CBA0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Websites</w:t>
      </w:r>
      <w:r w:rsidRPr="00CA6F13">
        <w:rPr>
          <w:rFonts w:asciiTheme="majorHAnsi" w:eastAsia="Arial" w:hAnsiTheme="majorHAnsi" w:cs="Arial"/>
          <w:b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Educators</w:t>
      </w:r>
      <w:r w:rsidRPr="00CA6F13">
        <w:rPr>
          <w:rFonts w:asciiTheme="majorHAnsi" w:eastAsia="Arial" w:hAnsiTheme="majorHAnsi" w:cs="Arial"/>
          <w:b/>
          <w:spacing w:val="-4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18</w:t>
      </w:r>
    </w:p>
    <w:p w14:paraId="36B8A972" w14:textId="77777777" w:rsidR="00EB32BD" w:rsidRPr="00CA6F13" w:rsidRDefault="00EB32BD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6549389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0D6302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  <w:sectPr w:rsidR="00EB32BD" w:rsidRPr="00CA6F13">
          <w:pgSz w:w="12240" w:h="15840"/>
          <w:pgMar w:top="1400" w:right="1720" w:bottom="280" w:left="1320" w:header="720" w:footer="720" w:gutter="0"/>
          <w:cols w:space="720"/>
        </w:sect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Regional</w:t>
      </w:r>
      <w:r w:rsidRPr="00CA6F13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Offices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Education</w:t>
      </w:r>
      <w:r w:rsidRPr="00CA6F13">
        <w:rPr>
          <w:rFonts w:asciiTheme="majorHAnsi" w:eastAsia="Arial" w:hAnsiTheme="majorHAnsi" w:cs="Arial"/>
          <w:b/>
          <w:spacing w:val="-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......................................................</w:t>
      </w:r>
      <w:r w:rsidRPr="00CA6F13">
        <w:rPr>
          <w:rFonts w:asciiTheme="majorHAnsi" w:eastAsia="Arial" w:hAnsiTheme="majorHAnsi" w:cs="Arial"/>
          <w:b/>
          <w:spacing w:val="18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19</w:t>
      </w:r>
    </w:p>
    <w:p w14:paraId="65E640B4" w14:textId="77777777" w:rsidR="00EB32BD" w:rsidRPr="00CA6F13" w:rsidRDefault="00D7230E">
      <w:pPr>
        <w:spacing w:before="3"/>
        <w:ind w:left="3083" w:right="3084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CAREER SERVICES</w:t>
      </w:r>
    </w:p>
    <w:p w14:paraId="4D4D1999" w14:textId="77777777" w:rsidR="00EB32BD" w:rsidRPr="00CA6F13" w:rsidRDefault="00D7230E">
      <w:pPr>
        <w:spacing w:line="360" w:lineRule="exact"/>
        <w:ind w:left="902" w:right="902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position w:val="-1"/>
          <w:sz w:val="22"/>
          <w:szCs w:val="22"/>
        </w:rPr>
        <w:t>All services are complime</w:t>
      </w:r>
      <w:r w:rsidRPr="00CA6F13">
        <w:rPr>
          <w:rFonts w:asciiTheme="majorHAnsi" w:hAnsiTheme="majorHAnsi"/>
          <w:b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 xml:space="preserve">tary </w:t>
      </w:r>
      <w:r w:rsidRPr="00CA6F13">
        <w:rPr>
          <w:rFonts w:asciiTheme="majorHAnsi" w:hAnsiTheme="majorHAnsi"/>
          <w:b/>
          <w:spacing w:val="-1"/>
          <w:position w:val="-1"/>
          <w:sz w:val="22"/>
          <w:szCs w:val="22"/>
        </w:rPr>
        <w:t>fo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 xml:space="preserve">r </w:t>
      </w:r>
      <w:r w:rsidRPr="00CA6F13">
        <w:rPr>
          <w:rFonts w:asciiTheme="majorHAnsi" w:hAnsiTheme="majorHAnsi"/>
          <w:b/>
          <w:position w:val="-1"/>
          <w:sz w:val="22"/>
          <w:szCs w:val="22"/>
          <w:u w:color="000000"/>
        </w:rPr>
        <w:t>curre</w:t>
      </w:r>
      <w:r w:rsidRPr="00CA6F13">
        <w:rPr>
          <w:rFonts w:asciiTheme="majorHAnsi" w:hAnsiTheme="majorHAnsi"/>
          <w:b/>
          <w:spacing w:val="-2"/>
          <w:position w:val="-1"/>
          <w:sz w:val="22"/>
          <w:szCs w:val="22"/>
          <w:u w:color="000000"/>
        </w:rPr>
        <w:t>n</w:t>
      </w:r>
      <w:r w:rsidRPr="00CA6F13">
        <w:rPr>
          <w:rFonts w:asciiTheme="majorHAnsi" w:hAnsiTheme="majorHAnsi"/>
          <w:b/>
          <w:position w:val="-1"/>
          <w:sz w:val="22"/>
          <w:szCs w:val="22"/>
          <w:u w:color="000000"/>
        </w:rPr>
        <w:t>t studen</w:t>
      </w:r>
      <w:r w:rsidRPr="00CA6F13">
        <w:rPr>
          <w:rFonts w:asciiTheme="majorHAnsi" w:hAnsiTheme="majorHAnsi"/>
          <w:b/>
          <w:spacing w:val="-1"/>
          <w:position w:val="-1"/>
          <w:sz w:val="22"/>
          <w:szCs w:val="22"/>
          <w:u w:color="000000"/>
        </w:rPr>
        <w:t>t</w:t>
      </w:r>
      <w:r w:rsidRPr="00CA6F13">
        <w:rPr>
          <w:rFonts w:asciiTheme="majorHAnsi" w:hAnsiTheme="majorHAnsi"/>
          <w:b/>
          <w:position w:val="-1"/>
          <w:sz w:val="22"/>
          <w:szCs w:val="22"/>
          <w:u w:color="000000"/>
        </w:rPr>
        <w:t>s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 xml:space="preserve"> and </w:t>
      </w:r>
      <w:r w:rsidRPr="00CA6F13">
        <w:rPr>
          <w:rFonts w:asciiTheme="majorHAnsi" w:hAnsiTheme="majorHAnsi"/>
          <w:b/>
          <w:position w:val="-1"/>
          <w:sz w:val="22"/>
          <w:szCs w:val="22"/>
          <w:u w:color="000000"/>
        </w:rPr>
        <w:t>alums</w:t>
      </w:r>
    </w:p>
    <w:p w14:paraId="21DBE51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F15DE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AC54FD" w14:textId="77777777" w:rsidR="00EB32BD" w:rsidRPr="00CA6F13" w:rsidRDefault="00EB32BD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7F45413A" w14:textId="77777777" w:rsidR="00EB32BD" w:rsidRPr="00CA6F13" w:rsidRDefault="00D7230E">
      <w:pPr>
        <w:spacing w:before="24"/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SERV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ES</w:t>
      </w:r>
    </w:p>
    <w:p w14:paraId="1EE44DAD" w14:textId="77777777" w:rsidR="00EB32BD" w:rsidRPr="00CA6F13" w:rsidRDefault="00EB32BD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3784A63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E94094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Assistance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job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searches</w:t>
      </w:r>
    </w:p>
    <w:p w14:paraId="6D5F5B3C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Assistance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resume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writing</w:t>
      </w:r>
    </w:p>
    <w:p w14:paraId="7E3BF52B" w14:textId="77777777" w:rsidR="00EB32BD" w:rsidRPr="00CA6F13" w:rsidRDefault="00D7230E">
      <w:pPr>
        <w:ind w:left="828" w:right="1028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sz w:val="22"/>
          <w:szCs w:val="22"/>
        </w:rPr>
        <w:t xml:space="preserve">¾ </w:t>
      </w:r>
      <w:r w:rsidRPr="00CA6F13">
        <w:rPr>
          <w:rFonts w:asciiTheme="majorHAnsi" w:eastAsia="Microsoft Sans Serif" w:hAnsiTheme="majorHAnsi" w:cs="Microsoft Sans Serif"/>
          <w:spacing w:val="3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Online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resume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critiques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available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at </w:t>
      </w:r>
      <w:hyperlink r:id="rId10">
        <w:r w:rsidRPr="00CA6F13">
          <w:rPr>
            <w:rFonts w:asciiTheme="majorHAnsi" w:eastAsia="Arial" w:hAnsiTheme="majorHAnsi" w:cs="Arial"/>
            <w:b/>
            <w:sz w:val="22"/>
            <w:szCs w:val="22"/>
          </w:rPr>
          <w:t>edresumes@niu</w:t>
        </w:r>
        <w:r w:rsidRPr="00CA6F13">
          <w:rPr>
            <w:rFonts w:asciiTheme="majorHAnsi" w:eastAsia="Arial" w:hAnsiTheme="majorHAnsi" w:cs="Arial"/>
            <w:b/>
            <w:spacing w:val="1"/>
            <w:sz w:val="22"/>
            <w:szCs w:val="22"/>
          </w:rPr>
          <w:t xml:space="preserve"> 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(remember, this service is available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 xml:space="preserve"> 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to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 xml:space="preserve"> 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you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 xml:space="preserve"> 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after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 xml:space="preserve"> 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you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 xml:space="preserve"> 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graduate,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 xml:space="preserve"> 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too!)</w:t>
        </w:r>
      </w:hyperlink>
    </w:p>
    <w:p w14:paraId="5D3973DF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Assistance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interviewing</w:t>
      </w:r>
    </w:p>
    <w:p w14:paraId="001F1898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Graduate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program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advice</w:t>
      </w:r>
    </w:p>
    <w:p w14:paraId="43FF25E2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Career/job change advice</w:t>
      </w:r>
    </w:p>
    <w:p w14:paraId="2E5D1E7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6617B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A89D92" w14:textId="77777777" w:rsidR="00EB32BD" w:rsidRPr="00CA6F13" w:rsidRDefault="00EB32BD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77B1DEED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CONTACT</w:t>
      </w:r>
      <w:r w:rsidRPr="00CA6F13">
        <w:rPr>
          <w:rFonts w:asciiTheme="majorHAnsi" w:eastAsia="Arial" w:hAnsiTheme="majorHAnsi" w:cs="Arial"/>
          <w:b/>
          <w:spacing w:val="-14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INFORMAT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ON</w:t>
      </w:r>
    </w:p>
    <w:p w14:paraId="7DC211B8" w14:textId="77777777" w:rsidR="00EB32BD" w:rsidRPr="00CA6F13" w:rsidRDefault="00D7230E">
      <w:pPr>
        <w:spacing w:before="1"/>
        <w:ind w:left="108"/>
        <w:rPr>
          <w:rFonts w:asciiTheme="majorHAnsi" w:eastAsia="Comic Sans MS" w:hAnsiTheme="majorHAnsi" w:cs="Comic Sans MS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Appointments</w:t>
      </w:r>
      <w:r w:rsidRPr="00CA6F13">
        <w:rPr>
          <w:rFonts w:asciiTheme="majorHAnsi" w:eastAsia="Comic Sans MS" w:hAnsiTheme="majorHAnsi" w:cs="Comic Sans MS"/>
          <w:b/>
          <w:sz w:val="22"/>
          <w:szCs w:val="22"/>
        </w:rPr>
        <w:t xml:space="preserve">:          </w:t>
      </w:r>
      <w:r w:rsidRPr="00CA6F13">
        <w:rPr>
          <w:rFonts w:asciiTheme="majorHAnsi" w:eastAsia="Comic Sans MS" w:hAnsiTheme="majorHAnsi" w:cs="Comic Sans MS"/>
          <w:b/>
          <w:spacing w:val="20"/>
          <w:sz w:val="22"/>
          <w:szCs w:val="22"/>
        </w:rPr>
        <w:t xml:space="preserve"> </w:t>
      </w:r>
      <w:r w:rsidRPr="00CA6F13">
        <w:rPr>
          <w:rFonts w:asciiTheme="majorHAnsi" w:eastAsia="Comic Sans MS" w:hAnsiTheme="majorHAnsi" w:cs="Comic Sans MS"/>
          <w:sz w:val="22"/>
          <w:szCs w:val="22"/>
        </w:rPr>
        <w:t>815-753-</w:t>
      </w:r>
      <w:r w:rsidRPr="00CA6F13">
        <w:rPr>
          <w:rFonts w:asciiTheme="majorHAnsi" w:eastAsia="Comic Sans MS" w:hAnsiTheme="majorHAnsi" w:cs="Comic Sans MS"/>
          <w:spacing w:val="1"/>
          <w:sz w:val="22"/>
          <w:szCs w:val="22"/>
        </w:rPr>
        <w:t>1</w:t>
      </w:r>
      <w:r w:rsidRPr="00CA6F13">
        <w:rPr>
          <w:rFonts w:asciiTheme="majorHAnsi" w:eastAsia="Comic Sans MS" w:hAnsiTheme="majorHAnsi" w:cs="Comic Sans MS"/>
          <w:sz w:val="22"/>
          <w:szCs w:val="22"/>
        </w:rPr>
        <w:t>641</w:t>
      </w:r>
    </w:p>
    <w:p w14:paraId="192EC824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32C0D02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FDBE5C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Address:                          </w:t>
      </w:r>
      <w:r w:rsidRPr="00CA6F13">
        <w:rPr>
          <w:rFonts w:asciiTheme="majorHAnsi" w:eastAsia="Arial" w:hAnsiTheme="majorHAnsi" w:cs="Arial"/>
          <w:b/>
          <w:spacing w:val="4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Career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Services</w:t>
      </w:r>
    </w:p>
    <w:p w14:paraId="067C9BA1" w14:textId="77777777" w:rsidR="00EB32BD" w:rsidRPr="00CA6F13" w:rsidRDefault="00D7230E">
      <w:pPr>
        <w:ind w:left="298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Campus Life Building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220</w:t>
      </w:r>
    </w:p>
    <w:p w14:paraId="756B188C" w14:textId="77777777" w:rsidR="00EB32BD" w:rsidRPr="00CA6F13" w:rsidRDefault="00D7230E">
      <w:pPr>
        <w:ind w:left="298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Northern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Illinois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University</w:t>
      </w:r>
    </w:p>
    <w:p w14:paraId="2899A161" w14:textId="77777777" w:rsidR="00EB32BD" w:rsidRPr="00CA6F13" w:rsidRDefault="00D7230E">
      <w:pPr>
        <w:ind w:left="298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DeKalb,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pacing w:val="6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60115-2859</w:t>
      </w:r>
    </w:p>
    <w:p w14:paraId="28D0DD15" w14:textId="77777777" w:rsidR="00EB32BD" w:rsidRPr="00CA6F13" w:rsidRDefault="00EB32BD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6FBE361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2EB4F3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INTERNET</w:t>
      </w:r>
      <w:r w:rsidRPr="00CA6F13">
        <w:rPr>
          <w:rFonts w:asciiTheme="majorHAnsi" w:eastAsia="Arial" w:hAnsiTheme="majorHAnsi" w:cs="Arial"/>
          <w:b/>
          <w:spacing w:val="-14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RESOURCES</w:t>
      </w:r>
    </w:p>
    <w:p w14:paraId="6DE0B3F4" w14:textId="77777777" w:rsidR="00EB32BD" w:rsidRPr="00CA6F13" w:rsidRDefault="00EB32BD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6064843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30ED1A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Career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Services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Home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Page: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hyperlink r:id="rId11">
        <w:r w:rsidRPr="00CA6F13">
          <w:rPr>
            <w:rFonts w:asciiTheme="majorHAnsi" w:eastAsia="Arial" w:hAnsiTheme="majorHAnsi" w:cs="Arial"/>
            <w:b/>
            <w:spacing w:val="2"/>
            <w:sz w:val="22"/>
            <w:szCs w:val="22"/>
          </w:rPr>
          <w:t>w</w:t>
        </w:r>
        <w:r w:rsidRPr="00CA6F13">
          <w:rPr>
            <w:rFonts w:asciiTheme="majorHAnsi" w:eastAsia="Arial" w:hAnsiTheme="majorHAnsi" w:cs="Arial"/>
            <w:b/>
            <w:spacing w:val="1"/>
            <w:sz w:val="22"/>
            <w:szCs w:val="22"/>
          </w:rPr>
          <w:t>w</w:t>
        </w:r>
        <w:r w:rsidRPr="00CA6F13">
          <w:rPr>
            <w:rFonts w:asciiTheme="majorHAnsi" w:eastAsia="Arial" w:hAnsiTheme="majorHAnsi" w:cs="Arial"/>
            <w:b/>
            <w:spacing w:val="2"/>
            <w:sz w:val="22"/>
            <w:szCs w:val="22"/>
          </w:rPr>
          <w:t>w</w:t>
        </w:r>
        <w:r w:rsidRPr="00CA6F13">
          <w:rPr>
            <w:rFonts w:asciiTheme="majorHAnsi" w:eastAsia="Arial" w:hAnsiTheme="majorHAnsi" w:cs="Arial"/>
            <w:b/>
            <w:spacing w:val="-1"/>
            <w:sz w:val="22"/>
            <w:szCs w:val="22"/>
          </w:rPr>
          <w:t>.</w:t>
        </w:r>
        <w:r w:rsidRPr="00CA6F13">
          <w:rPr>
            <w:rFonts w:asciiTheme="majorHAnsi" w:eastAsia="Arial" w:hAnsiTheme="majorHAnsi" w:cs="Arial"/>
            <w:b/>
            <w:sz w:val="22"/>
            <w:szCs w:val="22"/>
          </w:rPr>
          <w:t>niu.edu/careerservices</w:t>
        </w:r>
      </w:hyperlink>
    </w:p>
    <w:p w14:paraId="6F04BDFB" w14:textId="77777777" w:rsidR="00EB32BD" w:rsidRPr="00CA6F13" w:rsidRDefault="00D7230E">
      <w:pPr>
        <w:tabs>
          <w:tab w:val="left" w:pos="460"/>
        </w:tabs>
        <w:ind w:left="468" w:right="71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Victor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eRecruiting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(Career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Services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candida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 database)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accessible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through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Career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Services Home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Page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(this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where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able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ew candidate RESU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E BOOKS; you can 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 </w:t>
      </w:r>
      <w:r w:rsidRPr="00CA6F13">
        <w:rPr>
          <w:rFonts w:asciiTheme="majorHAnsi" w:eastAsia="Arial" w:hAnsiTheme="majorHAnsi" w:cs="Arial"/>
          <w:sz w:val="22"/>
          <w:szCs w:val="22"/>
        </w:rPr>
        <w:t>UPLOAD and PUBLISH your own resume/vitae)</w:t>
      </w:r>
    </w:p>
    <w:p w14:paraId="23F9479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3C13A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CA65B9" w14:textId="77777777" w:rsidR="00EB32BD" w:rsidRPr="00CA6F13" w:rsidRDefault="00EB32BD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7D6260B3" w14:textId="24913981" w:rsidR="00EB32BD" w:rsidRDefault="00D7230E" w:rsidP="00CA6F13">
      <w:pPr>
        <w:spacing w:line="300" w:lineRule="exact"/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MID-AMERICA</w:t>
      </w:r>
      <w:r w:rsidRPr="00CA6F13">
        <w:rPr>
          <w:rFonts w:asciiTheme="majorHAnsi" w:eastAsia="Arial" w:hAnsiTheme="majorHAnsi" w:cs="Arial"/>
          <w:b/>
          <w:spacing w:val="-19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EDUCATORS’</w:t>
      </w:r>
      <w:r w:rsidRPr="00CA6F13">
        <w:rPr>
          <w:rFonts w:asciiTheme="majorHAnsi" w:eastAsia="Arial" w:hAnsiTheme="majorHAnsi" w:cs="Arial"/>
          <w:b/>
          <w:spacing w:val="-18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JOB</w:t>
      </w:r>
      <w:r w:rsidRPr="00CA6F13">
        <w:rPr>
          <w:rFonts w:asciiTheme="majorHAnsi" w:eastAsia="Arial" w:hAnsiTheme="majorHAnsi" w:cs="Arial"/>
          <w:b/>
          <w:spacing w:val="-6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FAIR</w:t>
      </w:r>
    </w:p>
    <w:p w14:paraId="7257C01C" w14:textId="77777777" w:rsidR="00CA6F13" w:rsidRPr="00CA6F13" w:rsidRDefault="00CA6F13" w:rsidP="00CA6F13">
      <w:pPr>
        <w:spacing w:line="300" w:lineRule="exact"/>
        <w:ind w:left="108"/>
        <w:rPr>
          <w:rFonts w:asciiTheme="majorHAnsi" w:eastAsia="Arial" w:hAnsiTheme="majorHAnsi" w:cs="Arial"/>
          <w:sz w:val="22"/>
          <w:szCs w:val="22"/>
        </w:rPr>
      </w:pPr>
    </w:p>
    <w:p w14:paraId="4224B866" w14:textId="77777777" w:rsidR="00EB32BD" w:rsidRPr="00CA6F13" w:rsidRDefault="00D7230E">
      <w:pPr>
        <w:spacing w:before="24" w:line="300" w:lineRule="exact"/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Click</w:t>
      </w:r>
      <w:r w:rsidRPr="00CA6F13">
        <w:rPr>
          <w:rFonts w:asciiTheme="majorHAnsi" w:eastAsia="Arial" w:hAnsiTheme="majorHAnsi" w:cs="Arial"/>
          <w:spacing w:val="-6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on</w:t>
      </w:r>
      <w:r w:rsidRPr="00CA6F13">
        <w:rPr>
          <w:rFonts w:asciiTheme="majorHAnsi" w:eastAsia="Arial" w:hAnsiTheme="majorHAnsi" w:cs="Arial"/>
          <w:spacing w:val="-3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the</w:t>
      </w:r>
      <w:r w:rsidRPr="00CA6F13">
        <w:rPr>
          <w:rFonts w:asciiTheme="majorHAnsi" w:eastAsia="Arial" w:hAnsiTheme="majorHAnsi" w:cs="Arial"/>
          <w:spacing w:val="-4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Mid-America</w:t>
      </w:r>
      <w:r w:rsidRPr="00CA6F13">
        <w:rPr>
          <w:rFonts w:asciiTheme="majorHAnsi" w:eastAsia="Arial" w:hAnsiTheme="majorHAnsi" w:cs="Arial"/>
          <w:b/>
          <w:spacing w:val="-17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Educators’</w:t>
      </w:r>
      <w:r w:rsidRPr="00CA6F13">
        <w:rPr>
          <w:rFonts w:asciiTheme="majorHAnsi" w:eastAsia="Arial" w:hAnsiTheme="majorHAnsi" w:cs="Arial"/>
          <w:b/>
          <w:spacing w:val="-14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Job</w:t>
      </w:r>
      <w:r w:rsidRPr="00CA6F13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Fair</w:t>
      </w:r>
      <w:r w:rsidRPr="00CA6F13">
        <w:rPr>
          <w:rFonts w:asciiTheme="majorHAnsi" w:eastAsia="Arial" w:hAnsiTheme="majorHAnsi" w:cs="Arial"/>
          <w:b/>
          <w:spacing w:val="-5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button</w:t>
      </w:r>
      <w:r w:rsidRPr="00CA6F13">
        <w:rPr>
          <w:rFonts w:asciiTheme="majorHAnsi" w:eastAsia="Arial" w:hAnsiTheme="majorHAnsi" w:cs="Arial"/>
          <w:b/>
          <w:spacing w:val="-10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for</w:t>
      </w:r>
      <w:r w:rsidRPr="00CA6F13">
        <w:rPr>
          <w:rFonts w:asciiTheme="majorHAnsi" w:eastAsia="Arial" w:hAnsiTheme="majorHAnsi" w:cs="Arial"/>
          <w:spacing w:val="-3"/>
          <w:position w:val="-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  <w:u w:color="000000"/>
        </w:rPr>
        <w:t>information</w:t>
      </w:r>
    </w:p>
    <w:p w14:paraId="15C3072F" w14:textId="77777777" w:rsidR="00EB32BD" w:rsidRPr="00CA6F13" w:rsidRDefault="00EB32BD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75F75FA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1D71B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480224" w14:textId="26A73826" w:rsidR="00EB32BD" w:rsidRDefault="00EB32BD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7821CAFD" w14:textId="43754D29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061E047A" w14:textId="489E62FC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7F482CE4" w14:textId="0EEF34BF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09C73811" w14:textId="3ABE8BE3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3B0967A5" w14:textId="72D9F928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2F387A07" w14:textId="24AE3A2F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4AFAD62B" w14:textId="13F71933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098E6A62" w14:textId="3793F590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4240657C" w14:textId="3B822D86" w:rsidR="00CA6F13" w:rsidRDefault="00CA6F13">
      <w:pPr>
        <w:spacing w:before="6" w:line="280" w:lineRule="exact"/>
        <w:rPr>
          <w:rFonts w:asciiTheme="majorHAnsi" w:eastAsia="Arial" w:hAnsiTheme="majorHAnsi" w:cs="Arial"/>
          <w:sz w:val="22"/>
          <w:szCs w:val="22"/>
        </w:rPr>
      </w:pPr>
    </w:p>
    <w:p w14:paraId="0C19419A" w14:textId="77777777" w:rsidR="00CA6F13" w:rsidRPr="00CA6F13" w:rsidRDefault="00CA6F13">
      <w:pPr>
        <w:spacing w:before="6" w:line="280" w:lineRule="exact"/>
        <w:rPr>
          <w:rFonts w:asciiTheme="majorHAnsi" w:hAnsiTheme="majorHAnsi"/>
          <w:sz w:val="22"/>
          <w:szCs w:val="22"/>
        </w:rPr>
      </w:pPr>
    </w:p>
    <w:p w14:paraId="0A870BF4" w14:textId="77777777" w:rsidR="00EB32BD" w:rsidRPr="00CA6F13" w:rsidRDefault="00D7230E">
      <w:pPr>
        <w:spacing w:before="8"/>
        <w:ind w:left="1595" w:right="1577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COVER</w:t>
      </w:r>
      <w:r w:rsidRPr="00CA6F13">
        <w:rPr>
          <w:rFonts w:asciiTheme="majorHAnsi" w:hAnsiTheme="majorHAnsi"/>
          <w:b/>
          <w:spacing w:val="-14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 xml:space="preserve">LETTER </w:t>
      </w:r>
      <w:r w:rsidRPr="00CA6F13">
        <w:rPr>
          <w:rFonts w:asciiTheme="majorHAnsi" w:hAnsiTheme="majorHAnsi"/>
          <w:b/>
          <w:w w:val="99"/>
          <w:sz w:val="22"/>
          <w:szCs w:val="22"/>
        </w:rPr>
        <w:t>INSTRUCTIONS</w:t>
      </w:r>
    </w:p>
    <w:p w14:paraId="79E24031" w14:textId="77777777" w:rsidR="00EB32BD" w:rsidRPr="00CA6F13" w:rsidRDefault="00D7230E">
      <w:pPr>
        <w:spacing w:line="360" w:lineRule="exact"/>
        <w:ind w:left="873" w:right="853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A separate cover letter must be writ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t</w:t>
      </w:r>
      <w:r w:rsidRPr="00CA6F13">
        <w:rPr>
          <w:rFonts w:asciiTheme="majorHAnsi" w:hAnsiTheme="majorHAnsi"/>
          <w:b/>
          <w:spacing w:val="1"/>
          <w:sz w:val="22"/>
          <w:szCs w:val="22"/>
        </w:rPr>
        <w:t>e</w:t>
      </w:r>
      <w:r w:rsidRPr="00CA6F13">
        <w:rPr>
          <w:rFonts w:asciiTheme="majorHAnsi" w:hAnsiTheme="majorHAnsi"/>
          <w:b/>
          <w:sz w:val="22"/>
          <w:szCs w:val="22"/>
        </w:rPr>
        <w:t xml:space="preserve">n 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fo</w:t>
      </w:r>
      <w:r w:rsidRPr="00CA6F13">
        <w:rPr>
          <w:rFonts w:asciiTheme="majorHAnsi" w:hAnsiTheme="majorHAnsi"/>
          <w:b/>
          <w:sz w:val="22"/>
          <w:szCs w:val="22"/>
        </w:rPr>
        <w:t xml:space="preserve">r each </w:t>
      </w:r>
      <w:r w:rsidRPr="00CA6F13">
        <w:rPr>
          <w:rFonts w:asciiTheme="majorHAnsi" w:hAnsiTheme="majorHAnsi"/>
          <w:b/>
          <w:spacing w:val="-2"/>
          <w:sz w:val="22"/>
          <w:szCs w:val="22"/>
        </w:rPr>
        <w:t>p</w:t>
      </w:r>
      <w:r w:rsidRPr="00CA6F13">
        <w:rPr>
          <w:rFonts w:asciiTheme="majorHAnsi" w:hAnsiTheme="majorHAnsi"/>
          <w:b/>
          <w:spacing w:val="1"/>
          <w:sz w:val="22"/>
          <w:szCs w:val="22"/>
        </w:rPr>
        <w:t>o</w:t>
      </w:r>
      <w:r w:rsidRPr="00CA6F13">
        <w:rPr>
          <w:rFonts w:asciiTheme="majorHAnsi" w:hAnsiTheme="majorHAnsi"/>
          <w:b/>
          <w:sz w:val="22"/>
          <w:szCs w:val="22"/>
        </w:rPr>
        <w:t>sit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i</w:t>
      </w:r>
      <w:r w:rsidRPr="00CA6F13">
        <w:rPr>
          <w:rFonts w:asciiTheme="majorHAnsi" w:hAnsiTheme="majorHAnsi"/>
          <w:b/>
          <w:sz w:val="22"/>
          <w:szCs w:val="22"/>
        </w:rPr>
        <w:t>on.</w:t>
      </w:r>
    </w:p>
    <w:p w14:paraId="77C58C9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0B043C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24A33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96A6A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838865" w14:textId="77777777" w:rsidR="00EB32BD" w:rsidRPr="00CA6F13" w:rsidRDefault="00D7230E">
      <w:pPr>
        <w:ind w:left="120" w:right="719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Your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Street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Address City,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STATE,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Zip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Code Today’s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Date</w:t>
      </w:r>
    </w:p>
    <w:p w14:paraId="6814419D" w14:textId="77777777" w:rsidR="00EB32BD" w:rsidRPr="00CA6F13" w:rsidRDefault="00EB32BD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6C260357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Dr.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Paul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Alexander</w:t>
      </w:r>
    </w:p>
    <w:p w14:paraId="095B229C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Director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Human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ources</w:t>
      </w:r>
    </w:p>
    <w:p w14:paraId="084B73D9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City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Central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High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</w:p>
    <w:p w14:paraId="51A7EFA6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179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Main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Street</w:t>
      </w:r>
    </w:p>
    <w:p w14:paraId="32A18667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Weston,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62082</w:t>
      </w:r>
    </w:p>
    <w:p w14:paraId="79ADE1C0" w14:textId="77777777" w:rsidR="00EB32BD" w:rsidRPr="00CA6F13" w:rsidRDefault="00EB32B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EBA75C4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Dear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Dr.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ander:</w:t>
      </w:r>
    </w:p>
    <w:p w14:paraId="7244B325" w14:textId="77777777" w:rsidR="00EB32BD" w:rsidRPr="00CA6F13" w:rsidRDefault="00EB32BD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50999591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PE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NING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AG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APH</w:t>
      </w:r>
      <w:r w:rsidRPr="00CA6F13">
        <w:rPr>
          <w:rFonts w:asciiTheme="majorHAnsi" w:eastAsia="Arial" w:hAnsiTheme="majorHAnsi" w:cs="Arial"/>
          <w:b/>
          <w:spacing w:val="-1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HOU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ER’S</w:t>
      </w:r>
      <w:r w:rsidRPr="00CA6F13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INTER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ST:</w:t>
      </w:r>
    </w:p>
    <w:p w14:paraId="2F0BB0B9" w14:textId="77777777" w:rsidR="00EB32BD" w:rsidRPr="00CA6F13" w:rsidRDefault="00D7230E">
      <w:pPr>
        <w:spacing w:line="240" w:lineRule="exact"/>
        <w:ind w:left="1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Why</w:t>
      </w:r>
      <w:r w:rsidRPr="00CA6F13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are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writing</w:t>
      </w:r>
      <w:r w:rsidRPr="00CA6F13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letter?</w:t>
      </w:r>
    </w:p>
    <w:p w14:paraId="6E8762E6" w14:textId="77777777" w:rsidR="00EB32BD" w:rsidRPr="00CA6F13" w:rsidRDefault="00D7230E">
      <w:pPr>
        <w:tabs>
          <w:tab w:val="left" w:pos="520"/>
        </w:tabs>
        <w:spacing w:before="19" w:line="240" w:lineRule="exact"/>
        <w:ind w:left="540" w:right="122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State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that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ested</w:t>
      </w:r>
      <w:r w:rsidRPr="00CA6F1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specific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osition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indicate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found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out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bout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opening.</w:t>
      </w:r>
    </w:p>
    <w:p w14:paraId="5AEA0C83" w14:textId="77777777" w:rsidR="00EB32BD" w:rsidRPr="00CA6F13" w:rsidRDefault="00D7230E">
      <w:pPr>
        <w:spacing w:before="1" w:line="240" w:lineRule="exact"/>
        <w:ind w:left="180" w:right="3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What</w:t>
      </w:r>
      <w:r w:rsidRPr="00CA6F13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interests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in working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this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school/district?</w:t>
      </w:r>
      <w:r w:rsidRPr="00CA6F13">
        <w:rPr>
          <w:rFonts w:asciiTheme="majorHAnsi" w:eastAsia="Arial" w:hAnsiTheme="majorHAnsi" w:cs="Arial"/>
          <w:b/>
          <w:spacing w:val="-1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(Visit</w:t>
      </w:r>
      <w:r w:rsidRPr="00CA6F13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district/school</w:t>
      </w:r>
      <w:r w:rsidRPr="00CA6F13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website before</w:t>
      </w:r>
      <w:r w:rsidRPr="00CA6F13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writ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ng</w:t>
      </w:r>
      <w:r w:rsidRPr="00CA6F13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this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part)</w:t>
      </w:r>
    </w:p>
    <w:p w14:paraId="5FEEDA46" w14:textId="77777777" w:rsidR="00EB32BD" w:rsidRPr="00CA6F13" w:rsidRDefault="00D7230E">
      <w:pPr>
        <w:spacing w:line="260" w:lineRule="exact"/>
        <w:ind w:left="1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9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there</w:t>
      </w:r>
      <w:r w:rsidRPr="00CA6F13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pportunity</w:t>
      </w:r>
      <w:r w:rsidRPr="00CA6F13">
        <w:rPr>
          <w:rFonts w:asciiTheme="majorHAnsi" w:eastAsia="Arial" w:hAnsiTheme="majorHAnsi" w:cs="Arial"/>
          <w:spacing w:val="-1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continue</w:t>
      </w:r>
      <w:r w:rsidRPr="00CA6F13">
        <w:rPr>
          <w:rFonts w:asciiTheme="majorHAnsi" w:eastAsia="Arial" w:hAnsiTheme="majorHAnsi" w:cs="Arial"/>
          <w:spacing w:val="-8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your</w:t>
      </w:r>
      <w:r w:rsidRPr="00CA6F13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work</w:t>
      </w:r>
      <w:r w:rsidRPr="00CA6F13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certain</w:t>
      </w:r>
      <w:r w:rsidRPr="00CA6F13">
        <w:rPr>
          <w:rFonts w:asciiTheme="majorHAnsi" w:eastAsia="Arial" w:hAnsiTheme="majorHAnsi" w:cs="Arial"/>
          <w:spacing w:val="-7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are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?</w:t>
      </w:r>
    </w:p>
    <w:p w14:paraId="6938A3B7" w14:textId="77777777" w:rsidR="00EB32BD" w:rsidRPr="00CA6F13" w:rsidRDefault="00D7230E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this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ific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type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or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mmuni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that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interest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you?</w:t>
      </w:r>
    </w:p>
    <w:p w14:paraId="3CEDA016" w14:textId="77777777" w:rsidR="00EB32BD" w:rsidRPr="00CA6F13" w:rsidRDefault="00D7230E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Does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mmuni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/district</w:t>
      </w:r>
      <w:r w:rsidRPr="00CA6F13">
        <w:rPr>
          <w:rFonts w:asciiTheme="majorHAnsi" w:eastAsia="Arial" w:hAnsiTheme="majorHAnsi" w:cs="Arial"/>
          <w:spacing w:val="-1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offer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mething</w:t>
      </w:r>
      <w:r w:rsidRPr="00CA6F1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unique?</w:t>
      </w:r>
    </w:p>
    <w:p w14:paraId="03234875" w14:textId="77777777" w:rsidR="00EB32BD" w:rsidRPr="00CA6F13" w:rsidRDefault="00EB32B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7B9F6985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ID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DLE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CTION</w:t>
      </w:r>
      <w:r w:rsidRPr="00CA6F13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HOU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DRE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DIS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RICT’S</w:t>
      </w:r>
      <w:r w:rsidRPr="00CA6F13">
        <w:rPr>
          <w:rFonts w:asciiTheme="majorHAnsi" w:eastAsia="Arial" w:hAnsiTheme="majorHAnsi" w:cs="Arial"/>
          <w:b/>
          <w:spacing w:val="-1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RING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S:</w:t>
      </w:r>
    </w:p>
    <w:p w14:paraId="2DA01C4A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What</w:t>
      </w:r>
      <w:r w:rsidRPr="00CA6F13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makes</w:t>
      </w:r>
      <w:r w:rsidRPr="00CA6F13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best</w:t>
      </w:r>
      <w:r w:rsidRPr="00CA6F13">
        <w:rPr>
          <w:rFonts w:asciiTheme="majorHAnsi" w:eastAsia="Arial" w:hAnsiTheme="majorHAnsi" w:cs="Arial"/>
          <w:b/>
          <w:spacing w:val="-5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candidate</w:t>
      </w:r>
      <w:r w:rsidRPr="00CA6F13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position?</w:t>
      </w:r>
    </w:p>
    <w:p w14:paraId="726A0EEF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speci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ic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ssible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about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can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do.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Don’t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make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reader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try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guess.</w:t>
      </w:r>
    </w:p>
    <w:p w14:paraId="69CBCEAC" w14:textId="77777777" w:rsidR="00EB32BD" w:rsidRPr="00CA6F13" w:rsidRDefault="00D7230E">
      <w:pPr>
        <w:tabs>
          <w:tab w:val="left" w:pos="460"/>
        </w:tabs>
        <w:spacing w:before="19" w:line="240" w:lineRule="exact"/>
        <w:ind w:left="480" w:right="233" w:hanging="360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Emphasize</w:t>
      </w:r>
      <w:r w:rsidRPr="00CA6F1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educational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accomplis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hm</w:t>
      </w:r>
      <w:r w:rsidRPr="00CA6F13">
        <w:rPr>
          <w:rFonts w:asciiTheme="majorHAnsi" w:eastAsia="Arial" w:hAnsiTheme="majorHAnsi" w:cs="Arial"/>
          <w:sz w:val="22"/>
          <w:szCs w:val="22"/>
        </w:rPr>
        <w:t>ents,</w:t>
      </w:r>
      <w:r w:rsidRPr="00CA6F13">
        <w:rPr>
          <w:rFonts w:asciiTheme="majorHAnsi" w:eastAsia="Arial" w:hAnsiTheme="majorHAnsi" w:cs="Arial"/>
          <w:spacing w:val="-1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exp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riences,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special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sk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that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will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parate you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from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candidat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spacing w:val="5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makes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unique?</w:t>
      </w:r>
    </w:p>
    <w:p w14:paraId="4AC49365" w14:textId="77777777" w:rsidR="00EB32BD" w:rsidRPr="00CA6F13" w:rsidRDefault="00D7230E">
      <w:pPr>
        <w:spacing w:line="26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9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Use</w:t>
      </w:r>
      <w:r w:rsidRPr="00CA6F13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few</w:t>
      </w:r>
      <w:r w:rsidRPr="00CA6F13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short</w:t>
      </w:r>
      <w:r w:rsidRPr="00CA6F13">
        <w:rPr>
          <w:rFonts w:asciiTheme="majorHAnsi" w:eastAsia="Arial" w:hAnsiTheme="majorHAnsi" w:cs="Arial"/>
          <w:spacing w:val="-5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paragraphs</w:t>
      </w:r>
      <w:r w:rsidRPr="00CA6F13">
        <w:rPr>
          <w:rFonts w:asciiTheme="majorHAnsi" w:eastAsia="Arial" w:hAnsiTheme="majorHAnsi" w:cs="Arial"/>
          <w:spacing w:val="-1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rather</w:t>
      </w:r>
      <w:r w:rsidRPr="00CA6F13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han</w:t>
      </w:r>
      <w:r w:rsidRPr="00CA6F13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one</w:t>
      </w:r>
      <w:r w:rsidRPr="00CA6F13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lo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-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paragraph.</w:t>
      </w:r>
    </w:p>
    <w:p w14:paraId="72576DA5" w14:textId="77777777" w:rsidR="00EB32BD" w:rsidRPr="00CA6F13" w:rsidRDefault="00EB32BD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F16389F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FIN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PAR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APH</w:t>
      </w:r>
      <w:r w:rsidRPr="00CA6F13">
        <w:rPr>
          <w:rFonts w:asciiTheme="majorHAnsi" w:eastAsia="Arial" w:hAnsiTheme="majorHAnsi" w:cs="Arial"/>
          <w:b/>
          <w:spacing w:val="-1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IS 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CLO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E.</w:t>
      </w:r>
    </w:p>
    <w:p w14:paraId="3286F1F8" w14:textId="77777777" w:rsidR="00EB32BD" w:rsidRPr="00CA6F13" w:rsidRDefault="00D7230E">
      <w:pPr>
        <w:ind w:left="1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Example:</w:t>
      </w:r>
    </w:p>
    <w:p w14:paraId="7DFD987F" w14:textId="77777777" w:rsidR="00EB32BD" w:rsidRPr="00CA6F13" w:rsidRDefault="00D7230E">
      <w:pPr>
        <w:tabs>
          <w:tab w:val="left" w:pos="520"/>
        </w:tabs>
        <w:ind w:left="540" w:right="273" w:hanging="360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enclos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resume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provides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more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detailed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escription</w:t>
      </w:r>
      <w:r w:rsidRPr="00CA6F13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background.</w:t>
      </w:r>
      <w:r w:rsidRPr="00CA6F13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Thank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considering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qualifications.</w:t>
      </w:r>
      <w:r w:rsidRPr="00CA6F1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 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ok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forward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your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response</w:t>
      </w:r>
      <w:r w:rsidRPr="00CA6F1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meeting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with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 in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person.</w:t>
      </w:r>
    </w:p>
    <w:p w14:paraId="04D04570" w14:textId="77777777" w:rsidR="00EB32BD" w:rsidRPr="00CA6F13" w:rsidRDefault="00EB32BD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504928F" w14:textId="77777777" w:rsidR="00EB32BD" w:rsidRPr="00CA6F13" w:rsidRDefault="00D7230E">
      <w:pPr>
        <w:spacing w:line="479" w:lineRule="auto"/>
        <w:ind w:left="120" w:right="8312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12"/>
          <w:pgSz w:w="12240" w:h="15840"/>
          <w:pgMar w:top="1480" w:right="1340" w:bottom="280" w:left="1320" w:header="0" w:footer="705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Cordially, (Signature) Your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Name</w:t>
      </w:r>
    </w:p>
    <w:p w14:paraId="5B774C9E" w14:textId="77777777" w:rsidR="00EB32BD" w:rsidRPr="00CA6F13" w:rsidRDefault="00D7230E">
      <w:pPr>
        <w:spacing w:before="58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lastRenderedPageBreak/>
        <w:t xml:space="preserve">JOHN Q.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STEVENSON</w:t>
      </w:r>
    </w:p>
    <w:p w14:paraId="0AC32CFB" w14:textId="77777777" w:rsidR="00EB32BD" w:rsidRPr="00CA6F13" w:rsidRDefault="00D7230E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hyperlink r:id="rId13">
        <w:r w:rsidRPr="00CA6F13">
          <w:rPr>
            <w:rFonts w:asciiTheme="majorHAnsi" w:eastAsia="Arial" w:hAnsiTheme="majorHAnsi" w:cs="Arial"/>
            <w:sz w:val="22"/>
            <w:szCs w:val="22"/>
          </w:rPr>
          <w:t>jolie</w:t>
        </w:r>
        <w:r w:rsidRPr="00CA6F13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j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o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>h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n@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>a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ol.com;</w:t>
        </w:r>
      </w:hyperlink>
      <w:r w:rsidRPr="00CA6F13">
        <w:rPr>
          <w:rFonts w:asciiTheme="majorHAnsi" w:eastAsia="Arial" w:hAnsiTheme="majorHAnsi" w:cs="Arial"/>
          <w:sz w:val="22"/>
          <w:szCs w:val="22"/>
        </w:rPr>
        <w:t xml:space="preserve"> 21 Sloan Dr.; Joliet, IL  60435;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815-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5</w:t>
      </w:r>
      <w:r w:rsidRPr="00CA6F13">
        <w:rPr>
          <w:rFonts w:asciiTheme="majorHAnsi" w:eastAsia="Arial" w:hAnsiTheme="majorHAnsi" w:cs="Arial"/>
          <w:sz w:val="22"/>
          <w:szCs w:val="22"/>
        </w:rPr>
        <w:t>55-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57</w:t>
      </w:r>
      <w:r w:rsidRPr="00CA6F13">
        <w:rPr>
          <w:rFonts w:asciiTheme="majorHAnsi" w:eastAsia="Arial" w:hAnsiTheme="majorHAnsi" w:cs="Arial"/>
          <w:sz w:val="22"/>
          <w:szCs w:val="22"/>
        </w:rPr>
        <w:t>23</w:t>
      </w:r>
    </w:p>
    <w:p w14:paraId="7CA15C04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5554068E" w14:textId="77777777" w:rsidR="00EB32BD" w:rsidRPr="00CA6F13" w:rsidRDefault="00D7230E">
      <w:pPr>
        <w:spacing w:line="480" w:lineRule="auto"/>
        <w:ind w:left="120" w:right="677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CAREER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OBJECTIVE </w:t>
      </w:r>
      <w:r w:rsidRPr="00CA6F13">
        <w:rPr>
          <w:rFonts w:asciiTheme="majorHAnsi" w:eastAsia="Arial" w:hAnsiTheme="majorHAnsi" w:cs="Arial"/>
          <w:sz w:val="22"/>
          <w:szCs w:val="22"/>
        </w:rPr>
        <w:t>Elementary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principal.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EDUCATI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</w:t>
      </w:r>
    </w:p>
    <w:p w14:paraId="138C4E3B" w14:textId="77777777" w:rsidR="00EB32BD" w:rsidRPr="00CA6F13" w:rsidRDefault="00D7230E">
      <w:pPr>
        <w:spacing w:before="7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Northern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Ill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nois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Universi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, </w:t>
      </w:r>
      <w:r w:rsidRPr="00CA6F13">
        <w:rPr>
          <w:rFonts w:asciiTheme="majorHAnsi" w:eastAsia="Arial" w:hAnsiTheme="majorHAnsi" w:cs="Arial"/>
          <w:sz w:val="22"/>
          <w:szCs w:val="22"/>
        </w:rPr>
        <w:t>De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z w:val="22"/>
          <w:szCs w:val="22"/>
        </w:rPr>
        <w:t>alb,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</w:p>
    <w:p w14:paraId="08A1DC58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Master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Science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in </w:t>
      </w:r>
      <w:r w:rsidRPr="00CA6F13">
        <w:rPr>
          <w:rFonts w:asciiTheme="majorHAnsi" w:eastAsia="Arial" w:hAnsiTheme="majorHAnsi" w:cs="Arial"/>
          <w:sz w:val="22"/>
          <w:szCs w:val="22"/>
        </w:rPr>
        <w:t>Education,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Educational Administration,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2004</w:t>
      </w:r>
    </w:p>
    <w:p w14:paraId="448EC435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3409ED7C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pacing w:val="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Univ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rsi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Romeoville,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</w:p>
    <w:p w14:paraId="7BE88BC7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Bachelor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Science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Elementary 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ucation, December 1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9</w:t>
      </w:r>
      <w:r w:rsidRPr="00CA6F13">
        <w:rPr>
          <w:rFonts w:asciiTheme="majorHAnsi" w:eastAsia="Arial" w:hAnsiTheme="majorHAnsi" w:cs="Arial"/>
          <w:sz w:val="22"/>
          <w:szCs w:val="22"/>
        </w:rPr>
        <w:t>97</w:t>
      </w:r>
    </w:p>
    <w:p w14:paraId="23475A6A" w14:textId="77777777" w:rsidR="00EB32BD" w:rsidRPr="00CA6F13" w:rsidRDefault="00EB32BD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3645793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Certification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: Illinois Types 75 and 03</w:t>
      </w:r>
    </w:p>
    <w:p w14:paraId="3B804552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42F026FE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ADMINISTRATIVE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EXPERIENCE</w:t>
      </w:r>
    </w:p>
    <w:p w14:paraId="1214ADB3" w14:textId="77777777" w:rsidR="00EB32BD" w:rsidRPr="00CA6F13" w:rsidRDefault="00EB32BD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3E58742F" w14:textId="77777777" w:rsidR="00EB32BD" w:rsidRPr="00CA6F13" w:rsidRDefault="00D7230E">
      <w:pPr>
        <w:spacing w:line="240" w:lineRule="exact"/>
        <w:ind w:left="120" w:right="57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Elementary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Building Pr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ncipal,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Riverview Eleme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tary School, South Beloit, IL, August 2005 – Present</w:t>
      </w:r>
    </w:p>
    <w:p w14:paraId="626E05D7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Supervise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eval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ate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18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certific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ted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staff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memb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rs;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supervise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8 support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staff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members.</w:t>
      </w:r>
    </w:p>
    <w:p w14:paraId="31E2EFFC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Develop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manage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nn</w:t>
      </w:r>
      <w:r w:rsidRPr="00CA6F13">
        <w:rPr>
          <w:rFonts w:asciiTheme="majorHAnsi" w:eastAsia="Arial" w:hAnsiTheme="majorHAnsi" w:cs="Arial"/>
          <w:sz w:val="22"/>
          <w:szCs w:val="22"/>
        </w:rPr>
        <w:t>ual building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bud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et.</w:t>
      </w:r>
    </w:p>
    <w:p w14:paraId="6A1D5915" w14:textId="77777777" w:rsidR="00EB32BD" w:rsidRPr="00CA6F13" w:rsidRDefault="00D7230E">
      <w:pPr>
        <w:tabs>
          <w:tab w:val="left" w:pos="480"/>
        </w:tabs>
        <w:spacing w:before="17" w:line="240" w:lineRule="exact"/>
        <w:ind w:left="480" w:right="304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Proposed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designed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district-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ide EFL </w:t>
      </w:r>
      <w:r w:rsidRPr="00CA6F13">
        <w:rPr>
          <w:rFonts w:asciiTheme="majorHAnsi" w:eastAsia="Arial" w:hAnsiTheme="majorHAnsi" w:cs="Arial"/>
          <w:sz w:val="22"/>
          <w:szCs w:val="22"/>
        </w:rPr>
        <w:t>progra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, working with an area 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lege and lite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acy agency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staff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implement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this largely vo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unt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er pro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ram.</w:t>
      </w:r>
    </w:p>
    <w:p w14:paraId="02EF5FDC" w14:textId="77777777" w:rsidR="00EB32BD" w:rsidRPr="00CA6F13" w:rsidRDefault="00D7230E">
      <w:pPr>
        <w:tabs>
          <w:tab w:val="left" w:pos="480"/>
        </w:tabs>
        <w:spacing w:before="15" w:line="240" w:lineRule="exact"/>
        <w:ind w:left="480" w:right="848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Rew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ote 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published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olicy/proce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ure 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boo</w:t>
      </w:r>
      <w:r w:rsidRPr="00CA6F13">
        <w:rPr>
          <w:rFonts w:asciiTheme="majorHAnsi" w:eastAsia="Arial" w:hAnsiTheme="majorHAnsi" w:cs="Arial"/>
          <w:sz w:val="22"/>
          <w:szCs w:val="22"/>
        </w:rPr>
        <w:t>ks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paren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facult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created han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books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students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substitute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teachers.</w:t>
      </w:r>
    </w:p>
    <w:p w14:paraId="343D3D9C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Administer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district’s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Gifted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Tal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nted Progr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m; write the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ann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grant</w:t>
      </w:r>
      <w:r w:rsidRPr="00CA6F13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application.</w:t>
      </w:r>
    </w:p>
    <w:p w14:paraId="2C71567A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Initiated and supervised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plann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creation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 the buil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ing’s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new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student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computer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lab.</w:t>
      </w:r>
    </w:p>
    <w:p w14:paraId="130F57C5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Collab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rate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with faculty to refine the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b</w:t>
      </w:r>
      <w:r w:rsidRPr="00CA6F13">
        <w:rPr>
          <w:rFonts w:asciiTheme="majorHAnsi" w:eastAsia="Arial" w:hAnsiTheme="majorHAnsi" w:cs="Arial"/>
          <w:sz w:val="22"/>
          <w:szCs w:val="22"/>
        </w:rPr>
        <w:t>uilding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discipline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ram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jectives.</w:t>
      </w:r>
    </w:p>
    <w:p w14:paraId="4EA6E50D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ganized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room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assignments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daily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schedule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ximize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instructional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time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bjects.</w:t>
      </w:r>
    </w:p>
    <w:p w14:paraId="73ADFE4F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75020DB0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Assis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ant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Principal, </w:t>
      </w:r>
      <w:r w:rsidRPr="00CA6F13">
        <w:rPr>
          <w:rFonts w:asciiTheme="majorHAnsi" w:eastAsia="Arial" w:hAnsiTheme="majorHAnsi" w:cs="Arial"/>
          <w:sz w:val="22"/>
          <w:szCs w:val="22"/>
        </w:rPr>
        <w:t>Kennedy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Elementary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Pleasantville,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August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2004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–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August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2005</w:t>
      </w:r>
    </w:p>
    <w:p w14:paraId="6AD415D7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Initiated positive reinforc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men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-based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discipline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program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that reduced be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avioral 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ble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by</w:t>
      </w:r>
    </w:p>
    <w:p w14:paraId="6556D183" w14:textId="77777777" w:rsidR="00EB32BD" w:rsidRPr="00CA6F13" w:rsidRDefault="00D7230E">
      <w:pPr>
        <w:spacing w:line="240" w:lineRule="exact"/>
        <w:ind w:left="4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33%.</w:t>
      </w:r>
    </w:p>
    <w:p w14:paraId="4EB08AE5" w14:textId="77777777" w:rsidR="00EB32BD" w:rsidRPr="00CA6F13" w:rsidRDefault="00D7230E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Reversed 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clining enrol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ment with aggressive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ent/community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relations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efforts.</w:t>
      </w:r>
    </w:p>
    <w:p w14:paraId="65CD5A24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Manag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the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annual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tion of text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series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ricular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supp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materials.</w:t>
      </w:r>
    </w:p>
    <w:p w14:paraId="120806F3" w14:textId="77777777" w:rsidR="00EB32BD" w:rsidRPr="00CA6F13" w:rsidRDefault="00D7230E">
      <w:pPr>
        <w:tabs>
          <w:tab w:val="left" w:pos="480"/>
        </w:tabs>
        <w:spacing w:before="17" w:line="240" w:lineRule="exact"/>
        <w:ind w:left="480" w:right="79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Excelled in public relations: developed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monthly 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letters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 school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famil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es,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wrote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features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for area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ewsp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per, and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eg</w:t>
      </w:r>
      <w:r w:rsidRPr="00CA6F13">
        <w:rPr>
          <w:rFonts w:asciiTheme="majorHAnsi" w:eastAsia="Arial" w:hAnsiTheme="majorHAnsi" w:cs="Arial"/>
          <w:sz w:val="22"/>
          <w:szCs w:val="22"/>
        </w:rPr>
        <w:t>an 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tion of a school year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ook.</w:t>
      </w:r>
    </w:p>
    <w:p w14:paraId="58FF5305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Foun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ed a Parent Teac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ers’ Organization.</w:t>
      </w:r>
    </w:p>
    <w:p w14:paraId="5620D03D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43E1A3CE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COACHING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EXPERIEN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4255E20A" w14:textId="77777777" w:rsidR="00EB32BD" w:rsidRPr="00CA6F13" w:rsidRDefault="00EB32BD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73CD690E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Coach,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Boys' </w:t>
      </w:r>
      <w:r w:rsidRPr="00CA6F13">
        <w:rPr>
          <w:rFonts w:asciiTheme="majorHAnsi" w:eastAsia="Arial" w:hAnsiTheme="majorHAnsi" w:cs="Arial"/>
          <w:sz w:val="22"/>
          <w:szCs w:val="22"/>
        </w:rPr>
        <w:t>Track and Field, Grover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Cleve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and 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gh School, Pleasantville, IL, Fall 2001</w:t>
      </w:r>
    </w:p>
    <w:p w14:paraId="2A442C9B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Coached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mbers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track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team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who speciali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weight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nts (shot put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discus).</w:t>
      </w:r>
    </w:p>
    <w:p w14:paraId="14700D27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Served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event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official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 repr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es</w:t>
      </w:r>
      <w:r w:rsidRPr="00CA6F13">
        <w:rPr>
          <w:rFonts w:asciiTheme="majorHAnsi" w:eastAsia="Arial" w:hAnsiTheme="majorHAnsi" w:cs="Arial"/>
          <w:sz w:val="22"/>
          <w:szCs w:val="22"/>
        </w:rPr>
        <w:t>entative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track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meets.</w:t>
      </w:r>
    </w:p>
    <w:p w14:paraId="29B558A7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Provid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encour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gement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supp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rt after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individ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team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losses.</w:t>
      </w:r>
    </w:p>
    <w:p w14:paraId="2D16BD16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5C60B43B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Track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Field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Official,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Grover 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eveland High School, Pleasantville, IL, Spring 2001</w:t>
      </w:r>
    </w:p>
    <w:p w14:paraId="04EF20F7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Timed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j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dged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field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events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nine meets,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cluding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prestig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ous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invitationals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sectionals.</w:t>
      </w:r>
    </w:p>
    <w:p w14:paraId="64D05BED" w14:textId="77777777" w:rsidR="00EB32BD" w:rsidRPr="00CA6F13" w:rsidRDefault="00D7230E">
      <w:pPr>
        <w:spacing w:before="1"/>
        <w:ind w:left="120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14"/>
          <w:pgSz w:w="12240" w:h="15840"/>
          <w:pgMar w:top="1380" w:right="1360" w:bottom="280" w:left="1320" w:header="0" w:footer="705" w:gutter="0"/>
          <w:cols w:space="720"/>
        </w:sect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Debat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difficult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controversial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decisions and wo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rk</w:t>
      </w:r>
      <w:r w:rsidRPr="00CA6F13">
        <w:rPr>
          <w:rFonts w:asciiTheme="majorHAnsi" w:eastAsia="Arial" w:hAnsiTheme="majorHAnsi" w:cs="Arial"/>
          <w:sz w:val="22"/>
          <w:szCs w:val="22"/>
        </w:rPr>
        <w:t>ed to achieve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consens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us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</w:p>
    <w:p w14:paraId="286375C8" w14:textId="77777777" w:rsidR="00EB32BD" w:rsidRPr="00CA6F13" w:rsidRDefault="00D7230E">
      <w:pPr>
        <w:spacing w:before="80"/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lastRenderedPageBreak/>
        <w:t>STEVENS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N,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JOHN.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Q.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Page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2</w:t>
      </w:r>
    </w:p>
    <w:p w14:paraId="0AAA359A" w14:textId="77777777" w:rsidR="00EB32BD" w:rsidRPr="00CA6F13" w:rsidRDefault="00D7230E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hyperlink r:id="rId15"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j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olie</w:t>
        </w:r>
        <w:r w:rsidRPr="00CA6F13">
          <w:rPr>
            <w:rFonts w:asciiTheme="majorHAnsi" w:eastAsia="Arial" w:hAnsiTheme="majorHAnsi" w:cs="Arial"/>
            <w:spacing w:val="2"/>
            <w:sz w:val="22"/>
            <w:szCs w:val="22"/>
          </w:rPr>
          <w:t>t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j</w:t>
        </w:r>
      </w:hyperlink>
      <w:hyperlink r:id="rId16">
        <w:r w:rsidRPr="00CA6F13">
          <w:rPr>
            <w:rFonts w:asciiTheme="majorHAnsi" w:eastAsia="Arial" w:hAnsiTheme="majorHAnsi" w:cs="Arial"/>
            <w:sz w:val="22"/>
            <w:szCs w:val="22"/>
          </w:rPr>
          <w:t>ohn@aol.com</w:t>
        </w:r>
      </w:hyperlink>
    </w:p>
    <w:p w14:paraId="3ED7146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36D436" w14:textId="77777777" w:rsidR="00EB32BD" w:rsidRPr="00CA6F13" w:rsidRDefault="00EB32BD">
      <w:pPr>
        <w:spacing w:before="3" w:line="280" w:lineRule="exact"/>
        <w:rPr>
          <w:rFonts w:asciiTheme="majorHAnsi" w:hAnsiTheme="majorHAnsi"/>
          <w:sz w:val="22"/>
          <w:szCs w:val="22"/>
        </w:rPr>
      </w:pPr>
    </w:p>
    <w:p w14:paraId="3E78142D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TEACHING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EXPERIEN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1FAAE628" w14:textId="77777777" w:rsidR="00EB32BD" w:rsidRPr="00CA6F13" w:rsidRDefault="00EB32BD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A4C3DE8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Teacher, </w:t>
      </w:r>
      <w:r w:rsidRPr="00CA6F13">
        <w:rPr>
          <w:rFonts w:asciiTheme="majorHAnsi" w:eastAsia="Arial" w:hAnsiTheme="majorHAnsi" w:cs="Arial"/>
          <w:sz w:val="22"/>
          <w:szCs w:val="22"/>
        </w:rPr>
        <w:t>Q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incy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Middle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Quincy,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August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1997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–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2001</w:t>
      </w:r>
    </w:p>
    <w:p w14:paraId="59EFE205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Planned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implemented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lessons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fifth grade classroom of 27 students.</w:t>
      </w:r>
    </w:p>
    <w:p w14:paraId="62BEB3A7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Wrote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poe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class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lessons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feelings.</w:t>
      </w:r>
    </w:p>
    <w:p w14:paraId="48FF05B4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Record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assessments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Grade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Machine software.</w:t>
      </w:r>
    </w:p>
    <w:p w14:paraId="7A8AA3C7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dinated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 positive vs. negative 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nsequence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omework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quiz plan.</w:t>
      </w:r>
    </w:p>
    <w:p w14:paraId="33B9FDE2" w14:textId="77777777" w:rsidR="00EB32BD" w:rsidRPr="00CA6F13" w:rsidRDefault="00D7230E">
      <w:pPr>
        <w:tabs>
          <w:tab w:val="left" w:pos="460"/>
        </w:tabs>
        <w:spacing w:before="17" w:line="240" w:lineRule="exact"/>
        <w:ind w:left="460" w:right="660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Assessed student 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gr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through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aily participation,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class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work,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homewo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k,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quizzes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exams.</w:t>
      </w:r>
    </w:p>
    <w:p w14:paraId="014D92DC" w14:textId="77777777" w:rsidR="00EB32BD" w:rsidRPr="00CA6F13" w:rsidRDefault="00D7230E">
      <w:pPr>
        <w:spacing w:line="24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Monitored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students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duri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field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trips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to the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zoo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children’s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jazz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concert.</w:t>
      </w:r>
    </w:p>
    <w:p w14:paraId="1807A78A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Develop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ames for reviewing 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or to exams.</w:t>
      </w:r>
    </w:p>
    <w:p w14:paraId="78B313A6" w14:textId="77777777" w:rsidR="00EB32BD" w:rsidRPr="00CA6F13" w:rsidRDefault="00D7230E">
      <w:pPr>
        <w:tabs>
          <w:tab w:val="left" w:pos="460"/>
        </w:tabs>
        <w:spacing w:before="17" w:line="240" w:lineRule="exact"/>
        <w:ind w:left="460" w:right="695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Tailored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lessons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meet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 students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ADHD,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deafness,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autism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physical limitations.</w:t>
      </w:r>
    </w:p>
    <w:p w14:paraId="0905CDB1" w14:textId="77777777" w:rsidR="00EB32BD" w:rsidRPr="00CA6F13" w:rsidRDefault="00EB32BD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3EB0BD44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PROFESSI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NAL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ACTIVITIES</w:t>
      </w:r>
    </w:p>
    <w:p w14:paraId="1D59BBDD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1688BED1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“Promotion of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Positive Behavioral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Change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Elementa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tudents,”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Peoria,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September</w:t>
      </w:r>
    </w:p>
    <w:p w14:paraId="170D0DE1" w14:textId="77777777" w:rsidR="00EB32BD" w:rsidRPr="00CA6F13" w:rsidRDefault="00D7230E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2004</w:t>
      </w:r>
    </w:p>
    <w:p w14:paraId="6ADA1BD2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Presentation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Illinois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Association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 School, College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Un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ersity Staffing (IASCUS) Annual</w:t>
      </w:r>
    </w:p>
    <w:p w14:paraId="4C6A3223" w14:textId="77777777" w:rsidR="00EB32BD" w:rsidRPr="00CA6F13" w:rsidRDefault="00D7230E">
      <w:pPr>
        <w:spacing w:line="240" w:lineRule="exact"/>
        <w:ind w:left="424" w:right="792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Confe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ence.</w:t>
      </w:r>
    </w:p>
    <w:p w14:paraId="21124375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54B291B4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“The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State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Art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Affecti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Education,”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ewis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Uni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it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Romeo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ille,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1999</w:t>
      </w:r>
    </w:p>
    <w:p w14:paraId="618C9B0D" w14:textId="77777777" w:rsidR="00EB32BD" w:rsidRPr="00CA6F13" w:rsidRDefault="00D7230E">
      <w:pPr>
        <w:spacing w:before="1"/>
        <w:ind w:left="100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17"/>
          <w:pgSz w:w="12240" w:h="15840"/>
          <w:pgMar w:top="1360" w:right="1340" w:bottom="280" w:left="1340" w:header="0" w:footer="705" w:gutter="0"/>
          <w:cols w:space="720"/>
        </w:sect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Guest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lectu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gra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seminar for Elementary Education.</w:t>
      </w:r>
    </w:p>
    <w:p w14:paraId="6A253ACE" w14:textId="77777777" w:rsidR="00EB32BD" w:rsidRPr="00CA6F13" w:rsidRDefault="00D7230E">
      <w:pPr>
        <w:spacing w:before="58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lastRenderedPageBreak/>
        <w:pict w14:anchorId="13542614">
          <v:group id="_x0000_s1034" style="position:absolute;left:0;text-align:left;margin-left:89.65pt;margin-top:135.2pt;width:7in;height:0;z-index:-3044;mso-position-horizontal-relative:page;mso-position-vertical-relative:page" coordorigin="1793,2704" coordsize="10080,0">
            <v:shape id="_x0000_s1035" style="position:absolute;left:1793;top:2704;width:10080;height:0" coordorigin="1793,2704" coordsize="10080,0" path="m1793,2704r10080,e" filled="f" strokeweight="2.32pt">
              <v:path arrowok="t"/>
            </v:shape>
            <w10:wrap anchorx="page" anchory="page"/>
          </v:group>
        </w:pict>
      </w:r>
      <w:r w:rsidRPr="00CA6F13">
        <w:rPr>
          <w:rFonts w:asciiTheme="majorHAnsi" w:hAnsiTheme="majorHAnsi"/>
          <w:b/>
          <w:sz w:val="22"/>
          <w:szCs w:val="22"/>
        </w:rPr>
        <w:t>Thomas L. James</w:t>
      </w:r>
    </w:p>
    <w:p w14:paraId="314DDF0F" w14:textId="77777777" w:rsidR="00EB32BD" w:rsidRPr="00CA6F13" w:rsidRDefault="00D7230E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hyperlink r:id="rId18">
        <w:r w:rsidRPr="00CA6F13">
          <w:rPr>
            <w:rFonts w:asciiTheme="majorHAnsi" w:hAnsiTheme="majorHAnsi"/>
            <w:sz w:val="22"/>
            <w:szCs w:val="22"/>
          </w:rPr>
          <w:t>to</w:t>
        </w:r>
        <w:r w:rsidRPr="00CA6F13">
          <w:rPr>
            <w:rFonts w:asciiTheme="majorHAnsi" w:hAnsiTheme="majorHAnsi"/>
            <w:spacing w:val="-2"/>
            <w:sz w:val="22"/>
            <w:szCs w:val="22"/>
          </w:rPr>
          <w:t>m</w:t>
        </w:r>
        <w:r w:rsidRPr="00CA6F13">
          <w:rPr>
            <w:rFonts w:asciiTheme="majorHAnsi" w:hAnsiTheme="majorHAnsi"/>
            <w:spacing w:val="1"/>
            <w:sz w:val="22"/>
            <w:szCs w:val="22"/>
          </w:rPr>
          <w:t>j</w:t>
        </w:r>
        <w:r w:rsidRPr="00CA6F13">
          <w:rPr>
            <w:rFonts w:asciiTheme="majorHAnsi" w:hAnsiTheme="majorHAnsi"/>
            <w:sz w:val="22"/>
            <w:szCs w:val="22"/>
          </w:rPr>
          <w:t>a</w:t>
        </w:r>
        <w:r w:rsidRPr="00CA6F13">
          <w:rPr>
            <w:rFonts w:asciiTheme="majorHAnsi" w:hAnsiTheme="majorHAnsi"/>
            <w:spacing w:val="-2"/>
            <w:sz w:val="22"/>
            <w:szCs w:val="22"/>
          </w:rPr>
          <w:t>m</w:t>
        </w:r>
        <w:r w:rsidRPr="00CA6F13">
          <w:rPr>
            <w:rFonts w:asciiTheme="majorHAnsi" w:hAnsiTheme="majorHAnsi"/>
            <w:sz w:val="22"/>
            <w:szCs w:val="22"/>
          </w:rPr>
          <w:t>es@hot</w:t>
        </w:r>
        <w:r w:rsidRPr="00CA6F13">
          <w:rPr>
            <w:rFonts w:asciiTheme="majorHAnsi" w:hAnsiTheme="majorHAnsi"/>
            <w:spacing w:val="-2"/>
            <w:sz w:val="22"/>
            <w:szCs w:val="22"/>
          </w:rPr>
          <w:t>m</w:t>
        </w:r>
        <w:r w:rsidRPr="00CA6F13">
          <w:rPr>
            <w:rFonts w:asciiTheme="majorHAnsi" w:hAnsiTheme="majorHAnsi"/>
            <w:sz w:val="22"/>
            <w:szCs w:val="22"/>
          </w:rPr>
          <w:t>ail.com</w:t>
        </w:r>
      </w:hyperlink>
    </w:p>
    <w:p w14:paraId="1372FD59" w14:textId="77777777" w:rsidR="00EB32BD" w:rsidRPr="00CA6F13" w:rsidRDefault="00EB32B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D6DE9F7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 xml:space="preserve">222 First </w:t>
      </w:r>
      <w:r w:rsidRPr="00CA6F13">
        <w:rPr>
          <w:rFonts w:asciiTheme="majorHAnsi" w:hAnsiTheme="majorHAnsi"/>
          <w:sz w:val="22"/>
          <w:szCs w:val="22"/>
        </w:rPr>
        <w:t>Street; Lel</w:t>
      </w:r>
      <w:r w:rsidRPr="00CA6F13">
        <w:rPr>
          <w:rFonts w:asciiTheme="majorHAnsi" w:hAnsiTheme="majorHAnsi"/>
          <w:spacing w:val="-1"/>
          <w:sz w:val="22"/>
          <w:szCs w:val="22"/>
        </w:rPr>
        <w:t>a</w:t>
      </w:r>
      <w:r w:rsidRPr="00CA6F13">
        <w:rPr>
          <w:rFonts w:asciiTheme="majorHAnsi" w:hAnsiTheme="majorHAnsi"/>
          <w:sz w:val="22"/>
          <w:szCs w:val="22"/>
        </w:rPr>
        <w:t>nd, IL 60531; 815-886-7355</w:t>
      </w:r>
    </w:p>
    <w:p w14:paraId="3CB59022" w14:textId="77777777" w:rsidR="00EB32BD" w:rsidRPr="00CA6F13" w:rsidRDefault="00EB32BD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1C67354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74B9B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058D28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OBJECTIVE</w:t>
      </w:r>
    </w:p>
    <w:p w14:paraId="3304EBAF" w14:textId="77777777" w:rsidR="00EB32BD" w:rsidRPr="00CA6F13" w:rsidRDefault="00D7230E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position w:val="-1"/>
          <w:sz w:val="22"/>
          <w:szCs w:val="22"/>
        </w:rPr>
        <w:t>Depart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ent chair – 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CA6F13">
        <w:rPr>
          <w:rFonts w:asciiTheme="majorHAnsi" w:hAnsiTheme="majorHAnsi"/>
          <w:position w:val="-1"/>
          <w:sz w:val="22"/>
          <w:szCs w:val="22"/>
        </w:rPr>
        <w:t>ddle scho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hAnsiTheme="majorHAnsi"/>
          <w:position w:val="-1"/>
          <w:sz w:val="22"/>
          <w:szCs w:val="22"/>
        </w:rPr>
        <w:t>l s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hAnsiTheme="majorHAnsi"/>
          <w:position w:val="-1"/>
          <w:sz w:val="22"/>
          <w:szCs w:val="22"/>
        </w:rPr>
        <w:t>cial studies.</w:t>
      </w:r>
    </w:p>
    <w:p w14:paraId="5ED25C3C" w14:textId="77777777" w:rsidR="00EB32BD" w:rsidRPr="00CA6F13" w:rsidRDefault="00EB32BD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47294476" w14:textId="77777777" w:rsidR="00EB32BD" w:rsidRPr="00CA6F13" w:rsidRDefault="00D7230E">
      <w:pPr>
        <w:spacing w:before="23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EDUCATION</w:t>
      </w:r>
    </w:p>
    <w:p w14:paraId="15343478" w14:textId="77777777" w:rsidR="00EB32BD" w:rsidRPr="00CA6F13" w:rsidRDefault="00D7230E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Northern Illinois University, DeKalb, IL</w:t>
      </w:r>
    </w:p>
    <w:p w14:paraId="0ECD8BA8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Master of Science in Education, Educational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Administratio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n</w:t>
      </w:r>
      <w:r w:rsidRPr="00CA6F13">
        <w:rPr>
          <w:rFonts w:asciiTheme="majorHAnsi" w:hAnsiTheme="majorHAnsi"/>
          <w:sz w:val="22"/>
          <w:szCs w:val="22"/>
        </w:rPr>
        <w:t>, May 2006</w:t>
      </w:r>
    </w:p>
    <w:p w14:paraId="7E735803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 xml:space="preserve">Bachelor of Science in </w:t>
      </w:r>
      <w:r w:rsidRPr="00CA6F13">
        <w:rPr>
          <w:rFonts w:asciiTheme="majorHAnsi" w:hAnsiTheme="majorHAnsi"/>
          <w:b/>
          <w:sz w:val="22"/>
          <w:szCs w:val="22"/>
        </w:rPr>
        <w:t>Education, Elementary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Educatio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n</w:t>
      </w:r>
      <w:r w:rsidRPr="00CA6F13">
        <w:rPr>
          <w:rFonts w:asciiTheme="majorHAnsi" w:hAnsiTheme="majorHAnsi"/>
          <w:sz w:val="22"/>
          <w:szCs w:val="22"/>
        </w:rPr>
        <w:t>, May 1977</w:t>
      </w:r>
    </w:p>
    <w:p w14:paraId="2A045CD5" w14:textId="77777777" w:rsidR="00EB32BD" w:rsidRPr="00CA6F13" w:rsidRDefault="00EB32B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46A2708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Certifications: Illinois Type 75 and 03; Endo</w:t>
      </w:r>
      <w:r w:rsidRPr="00CA6F13">
        <w:rPr>
          <w:rFonts w:asciiTheme="majorHAnsi" w:hAnsiTheme="majorHAnsi"/>
          <w:spacing w:val="-1"/>
          <w:sz w:val="22"/>
          <w:szCs w:val="22"/>
        </w:rPr>
        <w:t>r</w:t>
      </w:r>
      <w:r w:rsidRPr="00CA6F13">
        <w:rPr>
          <w:rFonts w:asciiTheme="majorHAnsi" w:hAnsiTheme="majorHAnsi"/>
          <w:sz w:val="22"/>
          <w:szCs w:val="22"/>
        </w:rPr>
        <w:t>se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ents: Middle School Social Science and</w:t>
      </w:r>
    </w:p>
    <w:p w14:paraId="7768149A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Language Arts</w:t>
      </w:r>
    </w:p>
    <w:p w14:paraId="6EEB48B6" w14:textId="77777777" w:rsidR="00EB32BD" w:rsidRPr="00CA6F13" w:rsidRDefault="00EB32BD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53515631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LEADERSHIP</w:t>
      </w:r>
      <w:r w:rsidRPr="00CA6F13">
        <w:rPr>
          <w:rFonts w:asciiTheme="majorHAnsi" w:hAnsiTheme="majorHAnsi"/>
          <w:b/>
          <w:spacing w:val="-17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EXPERIENCE</w:t>
      </w:r>
    </w:p>
    <w:p w14:paraId="72647B2D" w14:textId="77777777" w:rsidR="00EB32BD" w:rsidRPr="00CA6F13" w:rsidRDefault="00D7230E">
      <w:pPr>
        <w:tabs>
          <w:tab w:val="left" w:pos="820"/>
        </w:tabs>
        <w:spacing w:before="19" w:line="260" w:lineRule="exact"/>
        <w:ind w:left="820" w:right="707" w:hanging="3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hAnsiTheme="majorHAnsi"/>
          <w:sz w:val="22"/>
          <w:szCs w:val="22"/>
        </w:rPr>
        <w:t>I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proved curriculum</w:t>
      </w:r>
      <w:r w:rsidRPr="00CA6F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experience for ELL s</w:t>
      </w:r>
      <w:r w:rsidRPr="00CA6F13">
        <w:rPr>
          <w:rFonts w:asciiTheme="majorHAnsi" w:hAnsiTheme="majorHAnsi"/>
          <w:spacing w:val="-1"/>
          <w:sz w:val="22"/>
          <w:szCs w:val="22"/>
        </w:rPr>
        <w:t>t</w:t>
      </w:r>
      <w:r w:rsidRPr="00CA6F13">
        <w:rPr>
          <w:rFonts w:asciiTheme="majorHAnsi" w:hAnsiTheme="majorHAnsi"/>
          <w:sz w:val="22"/>
          <w:szCs w:val="22"/>
        </w:rPr>
        <w:t xml:space="preserve">udents through design of 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 xml:space="preserve">aterials and </w:t>
      </w:r>
      <w:r w:rsidRPr="00CA6F13">
        <w:rPr>
          <w:rFonts w:asciiTheme="majorHAnsi" w:hAnsiTheme="majorHAnsi"/>
          <w:sz w:val="22"/>
          <w:szCs w:val="22"/>
        </w:rPr>
        <w:t>acti</w:t>
      </w:r>
      <w:r w:rsidRPr="00CA6F13">
        <w:rPr>
          <w:rFonts w:asciiTheme="majorHAnsi" w:hAnsiTheme="majorHAnsi"/>
          <w:spacing w:val="-1"/>
          <w:sz w:val="22"/>
          <w:szCs w:val="22"/>
        </w:rPr>
        <w:t>v</w:t>
      </w:r>
      <w:r w:rsidRPr="00CA6F13">
        <w:rPr>
          <w:rFonts w:asciiTheme="majorHAnsi" w:hAnsiTheme="majorHAnsi"/>
          <w:sz w:val="22"/>
          <w:szCs w:val="22"/>
        </w:rPr>
        <w:t>ities t</w:t>
      </w:r>
      <w:r w:rsidRPr="00CA6F13">
        <w:rPr>
          <w:rFonts w:asciiTheme="majorHAnsi" w:hAnsiTheme="majorHAnsi"/>
          <w:spacing w:val="-1"/>
          <w:sz w:val="22"/>
          <w:szCs w:val="22"/>
        </w:rPr>
        <w:t>ha</w:t>
      </w:r>
      <w:r w:rsidRPr="00CA6F13">
        <w:rPr>
          <w:rFonts w:asciiTheme="majorHAnsi" w:hAnsiTheme="majorHAnsi"/>
          <w:sz w:val="22"/>
          <w:szCs w:val="22"/>
        </w:rPr>
        <w:t>t r</w:t>
      </w:r>
      <w:r w:rsidRPr="00CA6F13">
        <w:rPr>
          <w:rFonts w:asciiTheme="majorHAnsi" w:hAnsiTheme="majorHAnsi"/>
          <w:spacing w:val="-1"/>
          <w:sz w:val="22"/>
          <w:szCs w:val="22"/>
        </w:rPr>
        <w:t>e</w:t>
      </w:r>
      <w:r w:rsidRPr="00CA6F13">
        <w:rPr>
          <w:rFonts w:asciiTheme="majorHAnsi" w:hAnsiTheme="majorHAnsi"/>
          <w:sz w:val="22"/>
          <w:szCs w:val="22"/>
        </w:rPr>
        <w:t xml:space="preserve">late </w:t>
      </w:r>
      <w:r w:rsidRPr="00CA6F13">
        <w:rPr>
          <w:rFonts w:asciiTheme="majorHAnsi" w:hAnsiTheme="majorHAnsi"/>
          <w:spacing w:val="-1"/>
          <w:sz w:val="22"/>
          <w:szCs w:val="22"/>
        </w:rPr>
        <w:t>d</w:t>
      </w:r>
      <w:r w:rsidRPr="00CA6F13">
        <w:rPr>
          <w:rFonts w:asciiTheme="majorHAnsi" w:hAnsiTheme="majorHAnsi"/>
          <w:spacing w:val="1"/>
          <w:sz w:val="22"/>
          <w:szCs w:val="22"/>
        </w:rPr>
        <w:t>i</w:t>
      </w:r>
      <w:r w:rsidRPr="00CA6F13">
        <w:rPr>
          <w:rFonts w:asciiTheme="majorHAnsi" w:hAnsiTheme="majorHAnsi"/>
          <w:sz w:val="22"/>
          <w:szCs w:val="22"/>
        </w:rPr>
        <w:t>r</w:t>
      </w:r>
      <w:r w:rsidRPr="00CA6F13">
        <w:rPr>
          <w:rFonts w:asciiTheme="majorHAnsi" w:hAnsiTheme="majorHAnsi"/>
          <w:spacing w:val="-1"/>
          <w:sz w:val="22"/>
          <w:szCs w:val="22"/>
        </w:rPr>
        <w:t>ec</w:t>
      </w:r>
      <w:r w:rsidRPr="00CA6F13">
        <w:rPr>
          <w:rFonts w:asciiTheme="majorHAnsi" w:hAnsiTheme="majorHAnsi"/>
          <w:sz w:val="22"/>
          <w:szCs w:val="22"/>
        </w:rPr>
        <w:t>tly to every</w:t>
      </w:r>
      <w:r w:rsidRPr="00CA6F13">
        <w:rPr>
          <w:rFonts w:asciiTheme="majorHAnsi" w:hAnsiTheme="majorHAnsi"/>
          <w:spacing w:val="-1"/>
          <w:sz w:val="22"/>
          <w:szCs w:val="22"/>
        </w:rPr>
        <w:t>d</w:t>
      </w:r>
      <w:r w:rsidRPr="00CA6F13">
        <w:rPr>
          <w:rFonts w:asciiTheme="majorHAnsi" w:hAnsiTheme="majorHAnsi"/>
          <w:sz w:val="22"/>
          <w:szCs w:val="22"/>
        </w:rPr>
        <w:t>ay li</w:t>
      </w:r>
      <w:r w:rsidRPr="00CA6F13">
        <w:rPr>
          <w:rFonts w:asciiTheme="majorHAnsi" w:hAnsiTheme="majorHAnsi"/>
          <w:spacing w:val="-1"/>
          <w:sz w:val="22"/>
          <w:szCs w:val="22"/>
        </w:rPr>
        <w:t>f</w:t>
      </w:r>
      <w:r w:rsidRPr="00CA6F13">
        <w:rPr>
          <w:rFonts w:asciiTheme="majorHAnsi" w:hAnsiTheme="majorHAnsi"/>
          <w:sz w:val="22"/>
          <w:szCs w:val="22"/>
        </w:rPr>
        <w:t>e</w:t>
      </w:r>
    </w:p>
    <w:p w14:paraId="13D66456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Chaired Lo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CA6F13">
        <w:rPr>
          <w:rFonts w:asciiTheme="majorHAnsi" w:hAnsiTheme="majorHAnsi"/>
          <w:position w:val="-1"/>
          <w:sz w:val="22"/>
          <w:szCs w:val="22"/>
        </w:rPr>
        <w:t>al Pro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CA6F13">
        <w:rPr>
          <w:rFonts w:asciiTheme="majorHAnsi" w:hAnsiTheme="majorHAnsi"/>
          <w:position w:val="-1"/>
          <w:sz w:val="22"/>
          <w:szCs w:val="22"/>
        </w:rPr>
        <w:t>essi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hAnsiTheme="majorHAnsi"/>
          <w:position w:val="-1"/>
          <w:sz w:val="22"/>
          <w:szCs w:val="22"/>
        </w:rPr>
        <w:t>nal Develo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ent Committee to ap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pr</w:t>
      </w:r>
      <w:r w:rsidRPr="00CA6F13">
        <w:rPr>
          <w:rFonts w:asciiTheme="majorHAnsi" w:hAnsiTheme="majorHAnsi"/>
          <w:position w:val="-1"/>
          <w:sz w:val="22"/>
          <w:szCs w:val="22"/>
        </w:rPr>
        <w:t>ove ce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CA6F13">
        <w:rPr>
          <w:rFonts w:asciiTheme="majorHAnsi" w:hAnsiTheme="majorHAnsi"/>
          <w:position w:val="-1"/>
          <w:sz w:val="22"/>
          <w:szCs w:val="22"/>
        </w:rPr>
        <w:t>ti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CA6F13">
        <w:rPr>
          <w:rFonts w:asciiTheme="majorHAnsi" w:hAnsiTheme="majorHAnsi"/>
          <w:position w:val="-1"/>
          <w:sz w:val="22"/>
          <w:szCs w:val="22"/>
        </w:rPr>
        <w:t>ic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hAnsiTheme="majorHAnsi"/>
          <w:position w:val="-1"/>
          <w:sz w:val="22"/>
          <w:szCs w:val="22"/>
        </w:rPr>
        <w:t>tions</w:t>
      </w:r>
    </w:p>
    <w:p w14:paraId="22D3FBCE" w14:textId="77777777" w:rsidR="00EB32BD" w:rsidRPr="00CA6F13" w:rsidRDefault="00D7230E">
      <w:pPr>
        <w:tabs>
          <w:tab w:val="left" w:pos="820"/>
        </w:tabs>
        <w:spacing w:before="23" w:line="260" w:lineRule="exact"/>
        <w:ind w:left="820" w:right="581" w:hanging="3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hAnsiTheme="majorHAnsi"/>
          <w:sz w:val="22"/>
          <w:szCs w:val="22"/>
        </w:rPr>
        <w:t xml:space="preserve">Upgraded student 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anage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ent database, adding enhance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ents to facilitate tracking of info</w:t>
      </w:r>
      <w:r w:rsidRPr="00CA6F13">
        <w:rPr>
          <w:rFonts w:asciiTheme="majorHAnsi" w:hAnsiTheme="majorHAnsi"/>
          <w:spacing w:val="2"/>
          <w:sz w:val="22"/>
          <w:szCs w:val="22"/>
        </w:rPr>
        <w:t>r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ation changes</w:t>
      </w:r>
    </w:p>
    <w:p w14:paraId="396FC908" w14:textId="77777777" w:rsidR="00EB32BD" w:rsidRPr="00CA6F13" w:rsidRDefault="00D7230E">
      <w:pPr>
        <w:tabs>
          <w:tab w:val="left" w:pos="820"/>
        </w:tabs>
        <w:spacing w:before="20" w:line="260" w:lineRule="exact"/>
        <w:ind w:left="820" w:right="620" w:hanging="3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hAnsiTheme="majorHAnsi"/>
          <w:sz w:val="22"/>
          <w:szCs w:val="22"/>
        </w:rPr>
        <w:t xml:space="preserve">Modified class </w:t>
      </w:r>
      <w:r w:rsidRPr="00CA6F13">
        <w:rPr>
          <w:rFonts w:asciiTheme="majorHAnsi" w:hAnsiTheme="majorHAnsi"/>
          <w:sz w:val="22"/>
          <w:szCs w:val="22"/>
        </w:rPr>
        <w:t>work for students with IEPs: Tourettes, Cerebral Palsy, Downs, LD, and ADHD students</w:t>
      </w:r>
    </w:p>
    <w:p w14:paraId="107FFE6B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Set cur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CA6F13">
        <w:rPr>
          <w:rFonts w:asciiTheme="majorHAnsi" w:hAnsiTheme="majorHAnsi"/>
          <w:position w:val="-1"/>
          <w:sz w:val="22"/>
          <w:szCs w:val="22"/>
        </w:rPr>
        <w:t>ic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ul</w:t>
      </w:r>
      <w:r w:rsidRPr="00CA6F13">
        <w:rPr>
          <w:rFonts w:asciiTheme="majorHAnsi" w:hAnsiTheme="majorHAnsi"/>
          <w:position w:val="-1"/>
          <w:sz w:val="22"/>
          <w:szCs w:val="22"/>
        </w:rPr>
        <w:t>um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goals 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CA6F13">
        <w:rPr>
          <w:rFonts w:asciiTheme="majorHAnsi" w:hAnsiTheme="majorHAnsi"/>
          <w:position w:val="-1"/>
          <w:sz w:val="22"/>
          <w:szCs w:val="22"/>
        </w:rPr>
        <w:t>or soci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hAnsiTheme="majorHAnsi"/>
          <w:position w:val="-1"/>
          <w:sz w:val="22"/>
          <w:szCs w:val="22"/>
        </w:rPr>
        <w:t>l stu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CA6F13">
        <w:rPr>
          <w:rFonts w:asciiTheme="majorHAnsi" w:hAnsiTheme="majorHAnsi"/>
          <w:position w:val="-1"/>
          <w:sz w:val="22"/>
          <w:szCs w:val="22"/>
        </w:rPr>
        <w:t>ies to ac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CA6F13">
        <w:rPr>
          <w:rFonts w:asciiTheme="majorHAnsi" w:hAnsiTheme="majorHAnsi"/>
          <w:position w:val="-1"/>
          <w:sz w:val="22"/>
          <w:szCs w:val="22"/>
        </w:rPr>
        <w:t>ie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CA6F13">
        <w:rPr>
          <w:rFonts w:asciiTheme="majorHAnsi" w:hAnsiTheme="majorHAnsi"/>
          <w:position w:val="-1"/>
          <w:sz w:val="22"/>
          <w:szCs w:val="22"/>
        </w:rPr>
        <w:t>e align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ent with st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e 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st</w:t>
      </w:r>
      <w:r w:rsidRPr="00CA6F13">
        <w:rPr>
          <w:rFonts w:asciiTheme="majorHAnsi" w:hAnsiTheme="majorHAnsi"/>
          <w:position w:val="-1"/>
          <w:sz w:val="22"/>
          <w:szCs w:val="22"/>
        </w:rPr>
        <w:t>andards</w:t>
      </w:r>
    </w:p>
    <w:p w14:paraId="194FFF6D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Provided direction to colleagues as team</w:t>
      </w:r>
      <w:r w:rsidRPr="00CA6F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 xml:space="preserve">leader in 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pacing w:val="1"/>
          <w:sz w:val="22"/>
          <w:szCs w:val="22"/>
        </w:rPr>
        <w:t>i</w:t>
      </w:r>
      <w:r w:rsidRPr="00CA6F13">
        <w:rPr>
          <w:rFonts w:asciiTheme="majorHAnsi" w:hAnsiTheme="majorHAnsi"/>
          <w:sz w:val="22"/>
          <w:szCs w:val="22"/>
        </w:rPr>
        <w:t>ddle school setting</w:t>
      </w:r>
    </w:p>
    <w:p w14:paraId="2D06C70D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Mentored 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hAnsiTheme="majorHAnsi"/>
          <w:position w:val="-1"/>
          <w:sz w:val="22"/>
          <w:szCs w:val="22"/>
        </w:rPr>
        <w:t>ovice teachers, establishing a weekly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schedule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for</w:t>
      </w:r>
      <w:r w:rsidRPr="00CA6F13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entoring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eetings</w:t>
      </w:r>
    </w:p>
    <w:p w14:paraId="780EF804" w14:textId="77777777" w:rsidR="00EB32BD" w:rsidRPr="00CA6F13" w:rsidRDefault="00D7230E">
      <w:pPr>
        <w:tabs>
          <w:tab w:val="left" w:pos="800"/>
        </w:tabs>
        <w:spacing w:before="20" w:line="260" w:lineRule="exact"/>
        <w:ind w:left="820" w:right="406" w:hanging="3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hAnsiTheme="majorHAnsi"/>
          <w:sz w:val="22"/>
          <w:szCs w:val="22"/>
        </w:rPr>
        <w:t>Supervised a stude</w:t>
      </w:r>
      <w:r w:rsidRPr="00CA6F13">
        <w:rPr>
          <w:rFonts w:asciiTheme="majorHAnsi" w:hAnsiTheme="majorHAnsi"/>
          <w:spacing w:val="-1"/>
          <w:sz w:val="22"/>
          <w:szCs w:val="22"/>
        </w:rPr>
        <w:t>n</w:t>
      </w:r>
      <w:r w:rsidRPr="00CA6F13">
        <w:rPr>
          <w:rFonts w:asciiTheme="majorHAnsi" w:hAnsiTheme="majorHAnsi"/>
          <w:sz w:val="22"/>
          <w:szCs w:val="22"/>
        </w:rPr>
        <w:t>t teacher, gi</w:t>
      </w:r>
      <w:r w:rsidRPr="00CA6F13">
        <w:rPr>
          <w:rFonts w:asciiTheme="majorHAnsi" w:hAnsiTheme="majorHAnsi"/>
          <w:spacing w:val="-1"/>
          <w:sz w:val="22"/>
          <w:szCs w:val="22"/>
        </w:rPr>
        <w:t>v</w:t>
      </w:r>
      <w:r w:rsidRPr="00CA6F13">
        <w:rPr>
          <w:rFonts w:asciiTheme="majorHAnsi" w:hAnsiTheme="majorHAnsi"/>
          <w:spacing w:val="1"/>
          <w:sz w:val="22"/>
          <w:szCs w:val="22"/>
        </w:rPr>
        <w:t>i</w:t>
      </w:r>
      <w:r w:rsidRPr="00CA6F13">
        <w:rPr>
          <w:rFonts w:asciiTheme="majorHAnsi" w:hAnsiTheme="majorHAnsi"/>
          <w:sz w:val="22"/>
          <w:szCs w:val="22"/>
        </w:rPr>
        <w:t>ng positi</w:t>
      </w:r>
      <w:r w:rsidRPr="00CA6F13">
        <w:rPr>
          <w:rFonts w:asciiTheme="majorHAnsi" w:hAnsiTheme="majorHAnsi"/>
          <w:spacing w:val="-1"/>
          <w:sz w:val="22"/>
          <w:szCs w:val="22"/>
        </w:rPr>
        <w:t>v</w:t>
      </w:r>
      <w:r w:rsidRPr="00CA6F13">
        <w:rPr>
          <w:rFonts w:asciiTheme="majorHAnsi" w:hAnsiTheme="majorHAnsi"/>
          <w:sz w:val="22"/>
          <w:szCs w:val="22"/>
        </w:rPr>
        <w:t>e</w:t>
      </w:r>
      <w:r w:rsidRPr="00CA6F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feedback and diplo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atic suggestions f</w:t>
      </w:r>
      <w:r w:rsidRPr="00CA6F13">
        <w:rPr>
          <w:rFonts w:asciiTheme="majorHAnsi" w:hAnsiTheme="majorHAnsi"/>
          <w:spacing w:val="-1"/>
          <w:sz w:val="22"/>
          <w:szCs w:val="22"/>
        </w:rPr>
        <w:t>o</w:t>
      </w:r>
      <w:r w:rsidRPr="00CA6F13">
        <w:rPr>
          <w:rFonts w:asciiTheme="majorHAnsi" w:hAnsiTheme="majorHAnsi"/>
          <w:sz w:val="22"/>
          <w:szCs w:val="22"/>
        </w:rPr>
        <w:t>r i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prov</w:t>
      </w:r>
      <w:r w:rsidRPr="00CA6F13">
        <w:rPr>
          <w:rFonts w:asciiTheme="majorHAnsi" w:hAnsiTheme="majorHAnsi"/>
          <w:spacing w:val="1"/>
          <w:sz w:val="22"/>
          <w:szCs w:val="22"/>
        </w:rPr>
        <w:t>e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ent</w:t>
      </w:r>
    </w:p>
    <w:p w14:paraId="714D976E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Developed 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aster schedules, daily schedu</w:t>
      </w:r>
      <w:r w:rsidRPr="00CA6F13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CA6F13">
        <w:rPr>
          <w:rFonts w:asciiTheme="majorHAnsi" w:hAnsiTheme="majorHAnsi"/>
          <w:position w:val="-1"/>
          <w:sz w:val="22"/>
          <w:szCs w:val="22"/>
        </w:rPr>
        <w:t>es a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hAnsiTheme="majorHAnsi"/>
          <w:position w:val="-1"/>
          <w:sz w:val="22"/>
          <w:szCs w:val="22"/>
        </w:rPr>
        <w:t>d set agen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da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s for </w:t>
      </w:r>
      <w:r w:rsidRPr="00CA6F13">
        <w:rPr>
          <w:rFonts w:asciiTheme="majorHAnsi" w:hAnsiTheme="majorHAnsi"/>
          <w:position w:val="-1"/>
          <w:sz w:val="22"/>
          <w:szCs w:val="22"/>
        </w:rPr>
        <w:t>staff meetin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CA6F13">
        <w:rPr>
          <w:rFonts w:asciiTheme="majorHAnsi" w:hAnsiTheme="majorHAnsi"/>
          <w:position w:val="-1"/>
          <w:sz w:val="22"/>
          <w:szCs w:val="22"/>
        </w:rPr>
        <w:t>s</w:t>
      </w:r>
    </w:p>
    <w:p w14:paraId="48B7390B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Set practice schedules as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head coach</w:t>
      </w:r>
    </w:p>
    <w:p w14:paraId="38142BFF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Created agenda for i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p</w:t>
      </w:r>
      <w:r w:rsidRPr="00CA6F13">
        <w:rPr>
          <w:rFonts w:asciiTheme="majorHAnsi" w:hAnsiTheme="majorHAnsi"/>
          <w:spacing w:val="2"/>
          <w:position w:val="-1"/>
          <w:sz w:val="22"/>
          <w:szCs w:val="22"/>
        </w:rPr>
        <w:t>r</w:t>
      </w:r>
      <w:r w:rsidRPr="00CA6F13">
        <w:rPr>
          <w:rFonts w:asciiTheme="majorHAnsi" w:hAnsiTheme="majorHAnsi"/>
          <w:position w:val="-1"/>
          <w:sz w:val="22"/>
          <w:szCs w:val="22"/>
        </w:rPr>
        <w:t>ove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ent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of athletes’ skills</w:t>
      </w:r>
    </w:p>
    <w:p w14:paraId="78E896AC" w14:textId="77777777" w:rsidR="00EB32BD" w:rsidRPr="00CA6F13" w:rsidRDefault="00D7230E">
      <w:pPr>
        <w:tabs>
          <w:tab w:val="left" w:pos="800"/>
        </w:tabs>
        <w:spacing w:before="23" w:line="260" w:lineRule="exact"/>
        <w:ind w:left="820" w:right="857" w:hanging="3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hAnsiTheme="majorHAnsi"/>
          <w:sz w:val="22"/>
          <w:szCs w:val="22"/>
        </w:rPr>
        <w:t>Evaluated assistant coache</w:t>
      </w:r>
      <w:r w:rsidRPr="00CA6F13">
        <w:rPr>
          <w:rFonts w:asciiTheme="majorHAnsi" w:hAnsiTheme="majorHAnsi"/>
          <w:spacing w:val="-1"/>
          <w:sz w:val="22"/>
          <w:szCs w:val="22"/>
        </w:rPr>
        <w:t>s</w:t>
      </w:r>
      <w:r w:rsidRPr="00CA6F13">
        <w:rPr>
          <w:rFonts w:asciiTheme="majorHAnsi" w:hAnsiTheme="majorHAnsi"/>
          <w:sz w:val="22"/>
          <w:szCs w:val="22"/>
        </w:rPr>
        <w:t>’ perfor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ances through spontaneous advice, infor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al conversations, and written evaluations</w:t>
      </w:r>
    </w:p>
    <w:p w14:paraId="0DE937CD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Assisted in the </w:t>
      </w:r>
      <w:r w:rsidRPr="00CA6F13">
        <w:rPr>
          <w:rFonts w:asciiTheme="majorHAnsi" w:hAnsiTheme="majorHAnsi"/>
          <w:position w:val="-1"/>
          <w:sz w:val="22"/>
          <w:szCs w:val="22"/>
        </w:rPr>
        <w:t>develop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ent of e</w:t>
      </w:r>
      <w:r w:rsidRPr="00CA6F13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CA6F13">
        <w:rPr>
          <w:rFonts w:asciiTheme="majorHAnsi" w:hAnsiTheme="majorHAnsi"/>
          <w:position w:val="-1"/>
          <w:sz w:val="22"/>
          <w:szCs w:val="22"/>
        </w:rPr>
        <w:t>ectronic grade book program and website</w:t>
      </w:r>
    </w:p>
    <w:p w14:paraId="470E7BEE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Served on technology i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prove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ent com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ittee</w:t>
      </w:r>
    </w:p>
    <w:p w14:paraId="11B525BE" w14:textId="77777777" w:rsidR="00EB32BD" w:rsidRPr="00CA6F13" w:rsidRDefault="00EB32BD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6D759A0D" w14:textId="77777777" w:rsidR="00EB32BD" w:rsidRPr="00CA6F13" w:rsidRDefault="00D7230E">
      <w:pPr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TEACH</w:t>
      </w:r>
      <w:r w:rsidRPr="00CA6F13">
        <w:rPr>
          <w:rFonts w:asciiTheme="majorHAnsi" w:hAnsiTheme="majorHAnsi"/>
          <w:b/>
          <w:spacing w:val="2"/>
          <w:sz w:val="22"/>
          <w:szCs w:val="22"/>
        </w:rPr>
        <w:t>I</w:t>
      </w:r>
      <w:r w:rsidRPr="00CA6F13">
        <w:rPr>
          <w:rFonts w:asciiTheme="majorHAnsi" w:hAnsiTheme="majorHAnsi"/>
          <w:b/>
          <w:sz w:val="22"/>
          <w:szCs w:val="22"/>
        </w:rPr>
        <w:t>NG</w:t>
      </w:r>
      <w:r w:rsidRPr="00CA6F13">
        <w:rPr>
          <w:rFonts w:asciiTheme="majorHAnsi" w:hAnsiTheme="majorHAnsi"/>
          <w:b/>
          <w:spacing w:val="-14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EXPER</w:t>
      </w:r>
      <w:r w:rsidRPr="00CA6F13">
        <w:rPr>
          <w:rFonts w:asciiTheme="majorHAnsi" w:hAnsiTheme="majorHAnsi"/>
          <w:b/>
          <w:spacing w:val="2"/>
          <w:sz w:val="22"/>
          <w:szCs w:val="22"/>
        </w:rPr>
        <w:t>I</w:t>
      </w:r>
      <w:r w:rsidRPr="00CA6F13">
        <w:rPr>
          <w:rFonts w:asciiTheme="majorHAnsi" w:hAnsiTheme="majorHAnsi"/>
          <w:b/>
          <w:sz w:val="22"/>
          <w:szCs w:val="22"/>
        </w:rPr>
        <w:t>ENCE</w:t>
      </w:r>
    </w:p>
    <w:p w14:paraId="53A3CF1F" w14:textId="77777777" w:rsidR="00EB32BD" w:rsidRPr="00CA6F13" w:rsidRDefault="00D7230E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position w:val="-1"/>
          <w:sz w:val="22"/>
          <w:szCs w:val="22"/>
        </w:rPr>
        <w:t>Leland Middle School, Leland, IL; 7th grade social studies, 1995- present</w:t>
      </w:r>
    </w:p>
    <w:p w14:paraId="4E4DAF67" w14:textId="77777777" w:rsidR="00EB32BD" w:rsidRPr="00CA6F13" w:rsidRDefault="00D7230E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position w:val="-1"/>
          <w:sz w:val="22"/>
          <w:szCs w:val="22"/>
        </w:rPr>
        <w:t>Leland Ele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entary School, Leland, IL; </w:t>
      </w:r>
      <w:r w:rsidRPr="00CA6F13">
        <w:rPr>
          <w:rFonts w:asciiTheme="majorHAnsi" w:hAnsiTheme="majorHAnsi"/>
          <w:spacing w:val="1"/>
          <w:position w:val="-1"/>
          <w:sz w:val="22"/>
          <w:szCs w:val="22"/>
        </w:rPr>
        <w:t>6</w:t>
      </w:r>
      <w:r w:rsidRPr="00CA6F13">
        <w:rPr>
          <w:rFonts w:asciiTheme="majorHAnsi" w:hAnsiTheme="majorHAnsi"/>
          <w:position w:val="10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0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grade </w:t>
      </w:r>
      <w:r w:rsidRPr="00CA6F13">
        <w:rPr>
          <w:rFonts w:asciiTheme="majorHAnsi" w:hAnsiTheme="majorHAnsi"/>
          <w:position w:val="-1"/>
          <w:sz w:val="22"/>
          <w:szCs w:val="22"/>
        </w:rPr>
        <w:t>social studies, 1981-1995</w:t>
      </w:r>
    </w:p>
    <w:p w14:paraId="154EE5C7" w14:textId="77777777" w:rsidR="00EB32BD" w:rsidRPr="00CA6F13" w:rsidRDefault="00D7230E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position w:val="-1"/>
          <w:sz w:val="22"/>
          <w:szCs w:val="22"/>
        </w:rPr>
        <w:t>Snow El</w:t>
      </w:r>
      <w:r w:rsidRPr="00CA6F13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entary, Freeport, I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; 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5</w:t>
      </w:r>
      <w:r w:rsidRPr="00CA6F13">
        <w:rPr>
          <w:rFonts w:asciiTheme="majorHAnsi" w:hAnsiTheme="majorHAnsi"/>
          <w:position w:val="10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0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grade, 1979-1981</w:t>
      </w:r>
    </w:p>
    <w:p w14:paraId="0ED1B13A" w14:textId="77777777" w:rsidR="00EB32BD" w:rsidRPr="00CA6F13" w:rsidRDefault="00D7230E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position w:val="-1"/>
          <w:sz w:val="22"/>
          <w:szCs w:val="22"/>
        </w:rPr>
        <w:t>Cortland Ele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entary School, Cortland, IL; 4-5</w:t>
      </w:r>
      <w:r w:rsidRPr="00CA6F13">
        <w:rPr>
          <w:rFonts w:asciiTheme="majorHAnsi" w:hAnsiTheme="majorHAnsi"/>
          <w:position w:val="10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0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grade, 1979</w:t>
      </w:r>
    </w:p>
    <w:p w14:paraId="1D88BED0" w14:textId="77777777" w:rsidR="00EB32BD" w:rsidRPr="00CA6F13" w:rsidRDefault="00D7230E">
      <w:pPr>
        <w:spacing w:line="280" w:lineRule="exact"/>
        <w:ind w:left="460"/>
        <w:rPr>
          <w:rFonts w:asciiTheme="majorHAnsi" w:hAnsiTheme="majorHAnsi"/>
          <w:sz w:val="22"/>
          <w:szCs w:val="22"/>
        </w:rPr>
        <w:sectPr w:rsidR="00EB32BD" w:rsidRPr="00CA6F13">
          <w:footerReference w:type="default" r:id="rId19"/>
          <w:pgSz w:w="12240" w:h="15840"/>
          <w:pgMar w:top="1380" w:right="1400" w:bottom="280" w:left="1340" w:header="0" w:footer="705" w:gutter="0"/>
          <w:cols w:space="720"/>
        </w:sectPr>
      </w:pPr>
      <w:r w:rsidRPr="00CA6F13">
        <w:rPr>
          <w:rFonts w:asciiTheme="majorHAnsi" w:hAnsiTheme="majorHAnsi"/>
          <w:sz w:val="22"/>
          <w:szCs w:val="22"/>
        </w:rPr>
        <w:t>Paw Paw E</w:t>
      </w:r>
      <w:r w:rsidRPr="00CA6F13">
        <w:rPr>
          <w:rFonts w:asciiTheme="majorHAnsi" w:hAnsiTheme="majorHAnsi"/>
          <w:spacing w:val="2"/>
          <w:sz w:val="22"/>
          <w:szCs w:val="22"/>
        </w:rPr>
        <w:t>l</w:t>
      </w:r>
      <w:r w:rsidRPr="00CA6F13">
        <w:rPr>
          <w:rFonts w:asciiTheme="majorHAnsi" w:hAnsiTheme="majorHAnsi"/>
          <w:sz w:val="22"/>
          <w:szCs w:val="22"/>
        </w:rPr>
        <w:t>e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 xml:space="preserve">entary </w:t>
      </w:r>
      <w:r w:rsidRPr="00CA6F13">
        <w:rPr>
          <w:rFonts w:asciiTheme="majorHAnsi" w:hAnsiTheme="majorHAnsi"/>
          <w:sz w:val="22"/>
          <w:szCs w:val="22"/>
        </w:rPr>
        <w:t xml:space="preserve">School, Paw Paw, IL; </w:t>
      </w:r>
      <w:r w:rsidRPr="00CA6F13">
        <w:rPr>
          <w:rFonts w:asciiTheme="majorHAnsi" w:hAnsiTheme="majorHAnsi"/>
          <w:spacing w:val="1"/>
          <w:sz w:val="22"/>
          <w:szCs w:val="22"/>
        </w:rPr>
        <w:t>5</w:t>
      </w:r>
      <w:r w:rsidRPr="00CA6F13">
        <w:rPr>
          <w:rFonts w:asciiTheme="majorHAnsi" w:hAnsiTheme="majorHAnsi"/>
          <w:position w:val="11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1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grade, 1977-1978</w:t>
      </w:r>
    </w:p>
    <w:p w14:paraId="220CE2A5" w14:textId="77777777" w:rsidR="00EB32BD" w:rsidRPr="00CA6F13" w:rsidRDefault="00D7230E">
      <w:pPr>
        <w:spacing w:before="58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 xml:space="preserve">Thomas L. James                                                </w:t>
      </w:r>
      <w:r w:rsidRPr="00CA6F13">
        <w:rPr>
          <w:rFonts w:asciiTheme="majorHAnsi" w:hAnsiTheme="majorHAnsi"/>
          <w:b/>
          <w:spacing w:val="80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Page</w:t>
      </w:r>
      <w:r w:rsidRPr="00CA6F1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2</w:t>
      </w:r>
    </w:p>
    <w:p w14:paraId="635F8671" w14:textId="77777777" w:rsidR="00EB32BD" w:rsidRPr="00CA6F13" w:rsidRDefault="00D7230E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hyperlink r:id="rId20">
        <w:r w:rsidRPr="00CA6F13">
          <w:rPr>
            <w:rFonts w:asciiTheme="majorHAnsi" w:hAnsiTheme="majorHAnsi"/>
            <w:sz w:val="22"/>
            <w:szCs w:val="22"/>
          </w:rPr>
          <w:t>to</w:t>
        </w:r>
        <w:r w:rsidRPr="00CA6F13">
          <w:rPr>
            <w:rFonts w:asciiTheme="majorHAnsi" w:hAnsiTheme="majorHAnsi"/>
            <w:spacing w:val="-2"/>
            <w:sz w:val="22"/>
            <w:szCs w:val="22"/>
          </w:rPr>
          <w:t>m</w:t>
        </w:r>
        <w:r w:rsidRPr="00CA6F13">
          <w:rPr>
            <w:rFonts w:asciiTheme="majorHAnsi" w:hAnsiTheme="majorHAnsi"/>
            <w:spacing w:val="1"/>
            <w:sz w:val="22"/>
            <w:szCs w:val="22"/>
          </w:rPr>
          <w:t>j</w:t>
        </w:r>
        <w:r w:rsidRPr="00CA6F13">
          <w:rPr>
            <w:rFonts w:asciiTheme="majorHAnsi" w:hAnsiTheme="majorHAnsi"/>
            <w:sz w:val="22"/>
            <w:szCs w:val="22"/>
          </w:rPr>
          <w:t>a</w:t>
        </w:r>
        <w:r w:rsidRPr="00CA6F13">
          <w:rPr>
            <w:rFonts w:asciiTheme="majorHAnsi" w:hAnsiTheme="majorHAnsi"/>
            <w:spacing w:val="-2"/>
            <w:sz w:val="22"/>
            <w:szCs w:val="22"/>
          </w:rPr>
          <w:t>m</w:t>
        </w:r>
        <w:r w:rsidRPr="00CA6F13">
          <w:rPr>
            <w:rFonts w:asciiTheme="majorHAnsi" w:hAnsiTheme="majorHAnsi"/>
            <w:sz w:val="22"/>
            <w:szCs w:val="22"/>
          </w:rPr>
          <w:t>es@hot</w:t>
        </w:r>
        <w:r w:rsidRPr="00CA6F13">
          <w:rPr>
            <w:rFonts w:asciiTheme="majorHAnsi" w:hAnsiTheme="majorHAnsi"/>
            <w:spacing w:val="-2"/>
            <w:sz w:val="22"/>
            <w:szCs w:val="22"/>
          </w:rPr>
          <w:t>m</w:t>
        </w:r>
        <w:r w:rsidRPr="00CA6F13">
          <w:rPr>
            <w:rFonts w:asciiTheme="majorHAnsi" w:hAnsiTheme="majorHAnsi"/>
            <w:sz w:val="22"/>
            <w:szCs w:val="22"/>
          </w:rPr>
          <w:t>ail.com</w:t>
        </w:r>
      </w:hyperlink>
    </w:p>
    <w:p w14:paraId="62B58739" w14:textId="77777777" w:rsidR="00EB32BD" w:rsidRPr="00CA6F13" w:rsidRDefault="00EB32BD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69117E4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27660D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COACH</w:t>
      </w:r>
      <w:r w:rsidRPr="00CA6F13">
        <w:rPr>
          <w:rFonts w:asciiTheme="majorHAnsi" w:hAnsiTheme="majorHAnsi"/>
          <w:b/>
          <w:spacing w:val="2"/>
          <w:sz w:val="22"/>
          <w:szCs w:val="22"/>
        </w:rPr>
        <w:t>I</w:t>
      </w:r>
      <w:r w:rsidRPr="00CA6F13">
        <w:rPr>
          <w:rFonts w:asciiTheme="majorHAnsi" w:hAnsiTheme="majorHAnsi"/>
          <w:b/>
          <w:sz w:val="22"/>
          <w:szCs w:val="22"/>
        </w:rPr>
        <w:t>NG</w:t>
      </w:r>
      <w:r w:rsidRPr="00CA6F13">
        <w:rPr>
          <w:rFonts w:asciiTheme="majorHAnsi" w:hAnsiTheme="majorHAnsi"/>
          <w:b/>
          <w:spacing w:val="-15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EXPER</w:t>
      </w:r>
      <w:r w:rsidRPr="00CA6F13">
        <w:rPr>
          <w:rFonts w:asciiTheme="majorHAnsi" w:hAnsiTheme="majorHAnsi"/>
          <w:b/>
          <w:spacing w:val="2"/>
          <w:sz w:val="22"/>
          <w:szCs w:val="22"/>
        </w:rPr>
        <w:t>I</w:t>
      </w:r>
      <w:r w:rsidRPr="00CA6F13">
        <w:rPr>
          <w:rFonts w:asciiTheme="majorHAnsi" w:hAnsiTheme="majorHAnsi"/>
          <w:b/>
          <w:sz w:val="22"/>
          <w:szCs w:val="22"/>
        </w:rPr>
        <w:t>ENCE</w:t>
      </w:r>
    </w:p>
    <w:p w14:paraId="0582FA43" w14:textId="77777777" w:rsidR="00EB32BD" w:rsidRPr="00CA6F13" w:rsidRDefault="00D7230E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 xml:space="preserve">Leland Middle School assistant soccer, </w:t>
      </w:r>
      <w:r w:rsidRPr="00CA6F13">
        <w:rPr>
          <w:rFonts w:asciiTheme="majorHAnsi" w:hAnsiTheme="majorHAnsi"/>
          <w:sz w:val="22"/>
          <w:szCs w:val="22"/>
        </w:rPr>
        <w:t>2002-2004</w:t>
      </w:r>
    </w:p>
    <w:p w14:paraId="0CC78148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Leland Middle School boys’ basketball, 1987-2003</w:t>
      </w:r>
    </w:p>
    <w:p w14:paraId="5CB76FAF" w14:textId="77777777" w:rsidR="00EB32BD" w:rsidRPr="00CA6F13" w:rsidRDefault="00D7230E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7</w:t>
      </w:r>
      <w:r w:rsidRPr="00CA6F13">
        <w:rPr>
          <w:rFonts w:asciiTheme="majorHAnsi" w:hAnsiTheme="majorHAnsi"/>
          <w:position w:val="10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0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grade, 1985-1991; 1994-1998</w:t>
      </w:r>
    </w:p>
    <w:p w14:paraId="04448630" w14:textId="77777777" w:rsidR="00EB32BD" w:rsidRPr="00CA6F13" w:rsidRDefault="00D7230E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8</w:t>
      </w:r>
      <w:r w:rsidRPr="00CA6F13">
        <w:rPr>
          <w:rFonts w:asciiTheme="majorHAnsi" w:hAnsiTheme="majorHAnsi"/>
          <w:position w:val="10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0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grade/head coach, 1992–1993; 1998-1999</w:t>
      </w:r>
    </w:p>
    <w:p w14:paraId="53DC8B58" w14:textId="77777777" w:rsidR="00EB32BD" w:rsidRPr="00CA6F13" w:rsidRDefault="00D7230E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 xml:space="preserve">Leland Middle School </w:t>
      </w:r>
      <w:r w:rsidRPr="00CA6F13">
        <w:rPr>
          <w:rFonts w:asciiTheme="majorHAnsi" w:hAnsiTheme="majorHAnsi"/>
          <w:spacing w:val="-2"/>
          <w:sz w:val="22"/>
          <w:szCs w:val="22"/>
        </w:rPr>
        <w:t>f</w:t>
      </w:r>
      <w:r w:rsidRPr="00CA6F13">
        <w:rPr>
          <w:rFonts w:asciiTheme="majorHAnsi" w:hAnsiTheme="majorHAnsi"/>
          <w:sz w:val="22"/>
          <w:szCs w:val="22"/>
        </w:rPr>
        <w:t>ootball, 1988-2001</w:t>
      </w:r>
    </w:p>
    <w:p w14:paraId="4EDA99BE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Head coach, 1993-2001</w:t>
      </w:r>
    </w:p>
    <w:p w14:paraId="3348E1A5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Assistant coach, 1988-1992</w:t>
      </w:r>
    </w:p>
    <w:p w14:paraId="0E0545B2" w14:textId="77777777" w:rsidR="00EB32BD" w:rsidRPr="00CA6F13" w:rsidRDefault="00D7230E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 xml:space="preserve">Leland Middle </w:t>
      </w:r>
      <w:r w:rsidRPr="00CA6F13">
        <w:rPr>
          <w:rFonts w:asciiTheme="majorHAnsi" w:hAnsiTheme="majorHAnsi"/>
          <w:sz w:val="22"/>
          <w:szCs w:val="22"/>
        </w:rPr>
        <w:t>School girls’ basketball, 1988-1999</w:t>
      </w:r>
    </w:p>
    <w:p w14:paraId="7B4F6D77" w14:textId="77777777" w:rsidR="00EB32BD" w:rsidRPr="00CA6F13" w:rsidRDefault="00D7230E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7</w:t>
      </w:r>
      <w:r w:rsidRPr="00CA6F13">
        <w:rPr>
          <w:rFonts w:asciiTheme="majorHAnsi" w:hAnsiTheme="majorHAnsi"/>
          <w:position w:val="10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0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grade, 1990-2000</w:t>
      </w:r>
    </w:p>
    <w:p w14:paraId="31276A17" w14:textId="77777777" w:rsidR="00EB32BD" w:rsidRPr="00CA6F13" w:rsidRDefault="00D7230E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8</w:t>
      </w:r>
      <w:r w:rsidRPr="00CA6F13">
        <w:rPr>
          <w:rFonts w:asciiTheme="majorHAnsi" w:hAnsiTheme="majorHAnsi"/>
          <w:position w:val="10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0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grade/head coach, 2001</w:t>
      </w:r>
    </w:p>
    <w:p w14:paraId="501DB192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Leland High School head coach, girls’ softball, 1991-2000</w:t>
      </w:r>
    </w:p>
    <w:p w14:paraId="1E32173E" w14:textId="77777777" w:rsidR="00EB32BD" w:rsidRPr="00CA6F13" w:rsidRDefault="00D7230E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Regional Cha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pions, 1994, 1995</w:t>
      </w:r>
    </w:p>
    <w:p w14:paraId="02B259E7" w14:textId="77777777" w:rsidR="00EB32BD" w:rsidRPr="00CA6F13" w:rsidRDefault="00D7230E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CA6F13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 xml:space="preserve">Regional </w:t>
      </w:r>
      <w:r w:rsidRPr="00CA6F13">
        <w:rPr>
          <w:rFonts w:asciiTheme="majorHAnsi" w:hAnsiTheme="majorHAnsi"/>
          <w:spacing w:val="-1"/>
          <w:position w:val="-1"/>
          <w:sz w:val="22"/>
          <w:szCs w:val="22"/>
        </w:rPr>
        <w:t>2</w:t>
      </w:r>
      <w:r w:rsidRPr="00CA6F13">
        <w:rPr>
          <w:rFonts w:asciiTheme="majorHAnsi" w:hAnsiTheme="majorHAnsi"/>
          <w:spacing w:val="-1"/>
          <w:position w:val="10"/>
          <w:sz w:val="22"/>
          <w:szCs w:val="22"/>
        </w:rPr>
        <w:t>n</w:t>
      </w:r>
      <w:r w:rsidRPr="00CA6F13">
        <w:rPr>
          <w:rFonts w:asciiTheme="majorHAnsi" w:hAnsiTheme="majorHAnsi"/>
          <w:position w:val="10"/>
          <w:sz w:val="22"/>
          <w:szCs w:val="22"/>
        </w:rPr>
        <w:t>d</w:t>
      </w:r>
      <w:r w:rsidRPr="00CA6F13">
        <w:rPr>
          <w:rFonts w:asciiTheme="majorHAnsi" w:hAnsiTheme="majorHAnsi"/>
          <w:spacing w:val="17"/>
          <w:position w:val="10"/>
          <w:sz w:val="22"/>
          <w:szCs w:val="22"/>
        </w:rPr>
        <w:t xml:space="preserve"> </w:t>
      </w:r>
      <w:r w:rsidRPr="00CA6F13">
        <w:rPr>
          <w:rFonts w:asciiTheme="majorHAnsi" w:hAnsiTheme="majorHAnsi"/>
          <w:position w:val="-1"/>
          <w:sz w:val="22"/>
          <w:szCs w:val="22"/>
        </w:rPr>
        <w:t>place, 2001</w:t>
      </w:r>
    </w:p>
    <w:p w14:paraId="0F2FA520" w14:textId="77777777" w:rsidR="00EB32BD" w:rsidRPr="00CA6F13" w:rsidRDefault="00D7230E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Leland High School Fresh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an/</w:t>
      </w:r>
      <w:r w:rsidRPr="00CA6F13">
        <w:rPr>
          <w:rFonts w:asciiTheme="majorHAnsi" w:hAnsiTheme="majorHAnsi"/>
          <w:spacing w:val="-2"/>
          <w:sz w:val="22"/>
          <w:szCs w:val="22"/>
        </w:rPr>
        <w:t>S</w:t>
      </w:r>
      <w:r w:rsidRPr="00CA6F13">
        <w:rPr>
          <w:rFonts w:asciiTheme="majorHAnsi" w:hAnsiTheme="majorHAnsi"/>
          <w:sz w:val="22"/>
          <w:szCs w:val="22"/>
        </w:rPr>
        <w:t xml:space="preserve">ophomore </w:t>
      </w:r>
      <w:r w:rsidRPr="00CA6F13">
        <w:rPr>
          <w:rFonts w:asciiTheme="majorHAnsi" w:hAnsiTheme="majorHAnsi"/>
          <w:sz w:val="22"/>
          <w:szCs w:val="22"/>
        </w:rPr>
        <w:t>boys’ baseball, 1989-1993</w:t>
      </w:r>
    </w:p>
    <w:p w14:paraId="31DE6491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Leland Junior High wre</w:t>
      </w:r>
      <w:r w:rsidRPr="00CA6F13">
        <w:rPr>
          <w:rFonts w:asciiTheme="majorHAnsi" w:hAnsiTheme="majorHAnsi"/>
          <w:spacing w:val="1"/>
          <w:sz w:val="22"/>
          <w:szCs w:val="22"/>
        </w:rPr>
        <w:t>s</w:t>
      </w:r>
      <w:r w:rsidRPr="00CA6F13">
        <w:rPr>
          <w:rFonts w:asciiTheme="majorHAnsi" w:hAnsiTheme="majorHAnsi"/>
          <w:sz w:val="22"/>
          <w:szCs w:val="22"/>
        </w:rPr>
        <w:t>tling, assistant, 1985-1987</w:t>
      </w:r>
    </w:p>
    <w:p w14:paraId="3BC4D209" w14:textId="77777777" w:rsidR="00EB32BD" w:rsidRPr="00CA6F13" w:rsidRDefault="00D7230E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position w:val="-1"/>
          <w:sz w:val="22"/>
          <w:szCs w:val="22"/>
        </w:rPr>
        <w:t>Leland High School Sopho</w:t>
      </w:r>
      <w:r w:rsidRPr="00CA6F13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CA6F13">
        <w:rPr>
          <w:rFonts w:asciiTheme="majorHAnsi" w:hAnsiTheme="majorHAnsi"/>
          <w:position w:val="-1"/>
          <w:sz w:val="22"/>
          <w:szCs w:val="22"/>
        </w:rPr>
        <w:t>ore football, 1981-1985</w:t>
      </w:r>
    </w:p>
    <w:p w14:paraId="08BA886D" w14:textId="77777777" w:rsidR="00EB32BD" w:rsidRPr="00CA6F13" w:rsidRDefault="00D7230E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Leland Ele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entary, 5th –6</w:t>
      </w:r>
      <w:r w:rsidRPr="00CA6F13">
        <w:rPr>
          <w:rFonts w:asciiTheme="majorHAnsi" w:hAnsiTheme="majorHAnsi"/>
          <w:position w:val="11"/>
          <w:sz w:val="22"/>
          <w:szCs w:val="22"/>
        </w:rPr>
        <w:t>th</w:t>
      </w:r>
      <w:r w:rsidRPr="00CA6F13">
        <w:rPr>
          <w:rFonts w:asciiTheme="majorHAnsi" w:hAnsiTheme="majorHAnsi"/>
          <w:spacing w:val="20"/>
          <w:position w:val="11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basketball, 1982-1984</w:t>
      </w:r>
    </w:p>
    <w:p w14:paraId="77107950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Leland Junior High football: assistant, 1982-1983</w:t>
      </w:r>
    </w:p>
    <w:p w14:paraId="4E0AE959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Leland High School Fresh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an fo</w:t>
      </w:r>
      <w:r w:rsidRPr="00CA6F13">
        <w:rPr>
          <w:rFonts w:asciiTheme="majorHAnsi" w:hAnsiTheme="majorHAnsi"/>
          <w:sz w:val="22"/>
          <w:szCs w:val="22"/>
        </w:rPr>
        <w:t>otball, 1980-1983</w:t>
      </w:r>
    </w:p>
    <w:p w14:paraId="13A6DBC5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Leland High School Fresh</w:t>
      </w:r>
      <w:r w:rsidRPr="00CA6F13">
        <w:rPr>
          <w:rFonts w:asciiTheme="majorHAnsi" w:hAnsiTheme="majorHAnsi"/>
          <w:spacing w:val="-2"/>
          <w:sz w:val="22"/>
          <w:szCs w:val="22"/>
        </w:rPr>
        <w:t>m</w:t>
      </w:r>
      <w:r w:rsidRPr="00CA6F13">
        <w:rPr>
          <w:rFonts w:asciiTheme="majorHAnsi" w:hAnsiTheme="majorHAnsi"/>
          <w:sz w:val="22"/>
          <w:szCs w:val="22"/>
        </w:rPr>
        <w:t>an</w:t>
      </w:r>
      <w:r w:rsidRPr="00CA6F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sz w:val="22"/>
          <w:szCs w:val="22"/>
        </w:rPr>
        <w:t>boys’ basketball, 1981-1982</w:t>
      </w:r>
    </w:p>
    <w:p w14:paraId="0349BF48" w14:textId="77777777" w:rsidR="00EB32BD" w:rsidRPr="00CA6F13" w:rsidRDefault="00EB32BD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3F3BCECD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PROFESSIONAL</w:t>
      </w:r>
      <w:r w:rsidRPr="00CA6F13">
        <w:rPr>
          <w:rFonts w:asciiTheme="majorHAnsi" w:hAnsiTheme="majorHAnsi"/>
          <w:b/>
          <w:spacing w:val="-2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MEMBERSHIPS</w:t>
      </w:r>
    </w:p>
    <w:p w14:paraId="7479574D" w14:textId="77777777" w:rsidR="00EB32BD" w:rsidRPr="00CA6F13" w:rsidRDefault="00D7230E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Illinois Principals’ Association</w:t>
      </w:r>
    </w:p>
    <w:p w14:paraId="6E172B18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t>National Education Association</w:t>
      </w:r>
    </w:p>
    <w:p w14:paraId="09DD16F5" w14:textId="77777777" w:rsidR="00EB32BD" w:rsidRPr="00CA6F13" w:rsidRDefault="00D7230E">
      <w:pPr>
        <w:ind w:left="120"/>
        <w:rPr>
          <w:rFonts w:asciiTheme="majorHAnsi" w:hAnsiTheme="majorHAnsi"/>
          <w:sz w:val="22"/>
          <w:szCs w:val="22"/>
        </w:rPr>
        <w:sectPr w:rsidR="00EB32BD" w:rsidRPr="00CA6F13">
          <w:footerReference w:type="default" r:id="rId21"/>
          <w:pgSz w:w="12240" w:h="15840"/>
          <w:pgMar w:top="1380" w:right="1680" w:bottom="280" w:left="1680" w:header="0" w:footer="705" w:gutter="0"/>
          <w:cols w:space="720"/>
        </w:sectPr>
      </w:pPr>
      <w:r w:rsidRPr="00CA6F13">
        <w:rPr>
          <w:rFonts w:asciiTheme="majorHAnsi" w:hAnsiTheme="majorHAnsi"/>
          <w:sz w:val="22"/>
          <w:szCs w:val="22"/>
        </w:rPr>
        <w:t>Illinois Education Association</w:t>
      </w:r>
    </w:p>
    <w:p w14:paraId="01C66363" w14:textId="77777777" w:rsidR="00EB32BD" w:rsidRPr="00CA6F13" w:rsidRDefault="00D7230E">
      <w:pPr>
        <w:spacing w:before="46"/>
        <w:ind w:left="3539" w:right="3528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John L. Jones</w:t>
      </w:r>
    </w:p>
    <w:p w14:paraId="32DF9127" w14:textId="77777777" w:rsidR="00EB32BD" w:rsidRPr="00CA6F13" w:rsidRDefault="00D7230E">
      <w:pPr>
        <w:spacing w:line="220" w:lineRule="exact"/>
        <w:ind w:left="4261" w:right="4250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1515 Elm Street</w:t>
      </w:r>
    </w:p>
    <w:p w14:paraId="45D043E3" w14:textId="77777777" w:rsidR="00EB32BD" w:rsidRPr="00CA6F13" w:rsidRDefault="00D7230E">
      <w:pPr>
        <w:ind w:left="4096" w:right="4085" w:hanging="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DeKalb, IL  60115 (81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CA6F13">
        <w:rPr>
          <w:rFonts w:asciiTheme="majorHAnsi" w:eastAsia="Arial" w:hAnsiTheme="majorHAnsi" w:cs="Arial"/>
          <w:sz w:val="22"/>
          <w:szCs w:val="22"/>
        </w:rPr>
        <w:t>) 7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CA6F13">
        <w:rPr>
          <w:rFonts w:asciiTheme="majorHAnsi" w:eastAsia="Arial" w:hAnsiTheme="majorHAnsi" w:cs="Arial"/>
          <w:sz w:val="22"/>
          <w:szCs w:val="22"/>
        </w:rPr>
        <w:t>7-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41</w:t>
      </w:r>
      <w:r w:rsidRPr="00CA6F13">
        <w:rPr>
          <w:rFonts w:asciiTheme="majorHAnsi" w:eastAsia="Arial" w:hAnsiTheme="majorHAnsi" w:cs="Arial"/>
          <w:sz w:val="22"/>
          <w:szCs w:val="22"/>
        </w:rPr>
        <w:t>31</w:t>
      </w:r>
      <w:hyperlink r:id="rId22">
        <w:r w:rsidRPr="00CA6F13">
          <w:rPr>
            <w:rFonts w:asciiTheme="majorHAnsi" w:eastAsia="Arial" w:hAnsiTheme="majorHAnsi" w:cs="Arial"/>
            <w:sz w:val="22"/>
            <w:szCs w:val="22"/>
          </w:rPr>
          <w:t xml:space="preserve"> jon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sjohn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@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ol.com</w:t>
        </w:r>
      </w:hyperlink>
    </w:p>
    <w:p w14:paraId="61C9273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F25B51" w14:textId="77777777" w:rsidR="00EB32BD" w:rsidRPr="00CA6F13" w:rsidRDefault="00EB32BD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78A639AB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OBJ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CTIVE</w:t>
      </w:r>
    </w:p>
    <w:p w14:paraId="1BFF5015" w14:textId="77777777" w:rsidR="00EB32BD" w:rsidRPr="00CA6F13" w:rsidRDefault="00D7230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Position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 Ass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stant Super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ntendent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 Curr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ul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m and Instruction.</w:t>
      </w:r>
    </w:p>
    <w:p w14:paraId="2CAFEBF4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3FBBD90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PROFESSIONAL 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REPARAT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&amp; ENDORSEM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NTS</w:t>
      </w:r>
    </w:p>
    <w:p w14:paraId="1BA439EC" w14:textId="77777777" w:rsidR="00EB32BD" w:rsidRPr="00CA6F13" w:rsidRDefault="00D7230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Ed.S. Type 75 Administrative           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Nort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ern Illinois University, DeKalb, IL                                </w:t>
      </w:r>
      <w:r w:rsidRPr="00CA6F13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 20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CA6F13">
        <w:rPr>
          <w:rFonts w:asciiTheme="majorHAnsi" w:eastAsia="Arial" w:hAnsiTheme="majorHAnsi" w:cs="Arial"/>
          <w:sz w:val="22"/>
          <w:szCs w:val="22"/>
        </w:rPr>
        <w:t>5</w:t>
      </w:r>
    </w:p>
    <w:p w14:paraId="064EC8E9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M.M.Ed. 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ral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sic                         </w:t>
      </w:r>
      <w:r w:rsidRPr="00CA6F13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Vand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rCo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k 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hool of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sic, Chicago,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                       </w:t>
      </w:r>
      <w:r w:rsidRPr="00CA6F13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Aug 2004</w:t>
      </w:r>
    </w:p>
    <w:p w14:paraId="177E52A3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M.A.Ed. Curr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culum &amp; Des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gn             </w:t>
      </w:r>
      <w:r w:rsidRPr="00CA6F13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North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Cen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ral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Colle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e, Na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erville, IL                                   </w:t>
      </w:r>
      <w:r w:rsidRPr="00CA6F13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Aug 2002</w:t>
      </w:r>
    </w:p>
    <w:p w14:paraId="6434EF56" w14:textId="77777777" w:rsidR="00EB32BD" w:rsidRPr="00CA6F13" w:rsidRDefault="00D7230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B.M.E. Chor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l-Ge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eral-V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al             </w:t>
      </w:r>
      <w:r w:rsidRPr="00CA6F13">
        <w:rPr>
          <w:rFonts w:asciiTheme="majorHAnsi" w:eastAsia="Arial" w:hAnsiTheme="majorHAnsi" w:cs="Arial"/>
          <w:spacing w:val="5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Illinois State University, Normal, IL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                                   </w:t>
      </w:r>
      <w:r w:rsidRPr="00CA6F13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 19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CA6F13">
        <w:rPr>
          <w:rFonts w:asciiTheme="majorHAnsi" w:eastAsia="Arial" w:hAnsiTheme="majorHAnsi" w:cs="Arial"/>
          <w:sz w:val="22"/>
          <w:szCs w:val="22"/>
        </w:rPr>
        <w:t>7</w:t>
      </w:r>
    </w:p>
    <w:p w14:paraId="5DCE91F4" w14:textId="77777777" w:rsidR="00EB32BD" w:rsidRPr="00CA6F13" w:rsidRDefault="00EB32BD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58C22411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PROFESSIONAL EXPER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ENCE</w:t>
      </w:r>
    </w:p>
    <w:p w14:paraId="2AEE85A1" w14:textId="77777777" w:rsidR="00EB32BD" w:rsidRPr="00CA6F13" w:rsidRDefault="00D7230E">
      <w:pPr>
        <w:spacing w:line="22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Building Pri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cipal                                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Prairie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Rid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 High School,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Crystal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ake, IL        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May 2002-Present</w:t>
      </w:r>
    </w:p>
    <w:p w14:paraId="1B894915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Fine Arts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artment Chair                </w:t>
      </w:r>
      <w:r w:rsidRPr="00CA6F13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Prairie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Rid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sz w:val="22"/>
          <w:szCs w:val="22"/>
        </w:rPr>
        <w:t>High School,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Crystal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ake, IL     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Aug 199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CA6F13">
        <w:rPr>
          <w:rFonts w:asciiTheme="majorHAnsi" w:eastAsia="Arial" w:hAnsiTheme="majorHAnsi" w:cs="Arial"/>
          <w:sz w:val="22"/>
          <w:szCs w:val="22"/>
        </w:rPr>
        <w:t>-M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2002</w:t>
      </w:r>
    </w:p>
    <w:p w14:paraId="7CC56B10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Dir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 of Drama                                </w:t>
      </w:r>
      <w:r w:rsidRPr="00CA6F13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Prairie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Rid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 High School,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Crystal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ake, IL     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Aug 199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CA6F13">
        <w:rPr>
          <w:rFonts w:asciiTheme="majorHAnsi" w:eastAsia="Arial" w:hAnsiTheme="majorHAnsi" w:cs="Arial"/>
          <w:sz w:val="22"/>
          <w:szCs w:val="22"/>
        </w:rPr>
        <w:t>-M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2002</w:t>
      </w:r>
    </w:p>
    <w:p w14:paraId="3CA94D1C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5FFEE3C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ADM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NISTRATIVE ACH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EVEMENTS</w:t>
      </w:r>
    </w:p>
    <w:p w14:paraId="06633D15" w14:textId="77777777" w:rsidR="00EB32BD" w:rsidRPr="00CA6F13" w:rsidRDefault="00D7230E">
      <w:pPr>
        <w:tabs>
          <w:tab w:val="left" w:pos="460"/>
        </w:tabs>
        <w:spacing w:before="16" w:line="220" w:lineRule="exact"/>
        <w:ind w:left="480" w:right="357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Comp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eted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two-ye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 ad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inistrative int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rnship with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Prairie 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dge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ct #155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perint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as direct su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ervisor,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compl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shi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proj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ts at 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 building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sz w:val="22"/>
          <w:szCs w:val="22"/>
        </w:rPr>
        <w:t>d distr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ct level.</w:t>
      </w:r>
    </w:p>
    <w:p w14:paraId="282AF478" w14:textId="77777777" w:rsidR="00EB32BD" w:rsidRPr="00CA6F13" w:rsidRDefault="00D7230E">
      <w:pPr>
        <w:tabs>
          <w:tab w:val="left" w:pos="460"/>
        </w:tabs>
        <w:spacing w:before="13" w:line="220" w:lineRule="exact"/>
        <w:ind w:left="480" w:right="667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Led staff in the develop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me</w:t>
      </w:r>
      <w:r w:rsidRPr="00CA6F13">
        <w:rPr>
          <w:rFonts w:asciiTheme="majorHAnsi" w:eastAsia="Arial" w:hAnsiTheme="majorHAnsi" w:cs="Arial"/>
          <w:sz w:val="22"/>
          <w:szCs w:val="22"/>
        </w:rPr>
        <w:t>nt of rubr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cs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 auditi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uidelin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 that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quantify the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ss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 dramatic pro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ucti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ns.</w:t>
      </w:r>
    </w:p>
    <w:p w14:paraId="12F16F05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Facilitated 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strict-wide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curriculum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app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ng in the ar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 of Ch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ral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us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 and M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 The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ry.</w:t>
      </w:r>
    </w:p>
    <w:p w14:paraId="533CDAF9" w14:textId="77777777" w:rsidR="00EB32BD" w:rsidRPr="00CA6F13" w:rsidRDefault="00D7230E">
      <w:pPr>
        <w:tabs>
          <w:tab w:val="left" w:pos="460"/>
        </w:tabs>
        <w:spacing w:before="17" w:line="220" w:lineRule="exact"/>
        <w:ind w:left="480" w:right="89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Cr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ated ou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ach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ram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 the paren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 of students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arts 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Prairie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Rid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 High School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ned a school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ite for dram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</w:p>
    <w:p w14:paraId="60A95939" w14:textId="77777777" w:rsidR="00EB32BD" w:rsidRPr="00CA6F13" w:rsidRDefault="00D7230E">
      <w:pPr>
        <w:tabs>
          <w:tab w:val="left" w:pos="460"/>
        </w:tabs>
        <w:spacing w:before="13" w:line="220" w:lineRule="exact"/>
        <w:ind w:left="480" w:right="456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Spearhe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ded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initiative to catalog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e and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enter all 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or</w:t>
      </w:r>
      <w:r w:rsidRPr="00CA6F13">
        <w:rPr>
          <w:rFonts w:asciiTheme="majorHAnsi" w:eastAsia="Arial" w:hAnsiTheme="majorHAnsi" w:cs="Arial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mus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 in the distr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ct into an onli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 da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ab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se for inter-sch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ol loan.</w:t>
      </w:r>
    </w:p>
    <w:p w14:paraId="5BD0C695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Devel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ped 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ngu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ge for e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tra-curr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ul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 stipe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 pr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al committ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e.</w:t>
      </w:r>
    </w:p>
    <w:p w14:paraId="735F2B07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Mana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fine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arts 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dgets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organ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fundra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rs and </w:t>
      </w:r>
      <w:r w:rsidRPr="00CA6F13">
        <w:rPr>
          <w:rFonts w:asciiTheme="majorHAnsi" w:eastAsia="Arial" w:hAnsiTheme="majorHAnsi" w:cs="Arial"/>
          <w:sz w:val="22"/>
          <w:szCs w:val="22"/>
        </w:rPr>
        <w:t>travel.</w:t>
      </w:r>
    </w:p>
    <w:p w14:paraId="250290C6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Foun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ed the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ann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al Faculty Variety Shows at Pra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rie Rid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e High 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ol to raise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funds for the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Capital</w:t>
      </w:r>
    </w:p>
    <w:p w14:paraId="6E78BEB0" w14:textId="77777777" w:rsidR="00EB32BD" w:rsidRPr="00CA6F13" w:rsidRDefault="00D7230E">
      <w:pPr>
        <w:ind w:left="445" w:right="7314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Improvem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Cam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aign.</w:t>
      </w:r>
    </w:p>
    <w:p w14:paraId="29386013" w14:textId="77777777" w:rsidR="00EB32BD" w:rsidRPr="00CA6F13" w:rsidRDefault="00EB32BD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72CA6F5F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COMMUNITY EXPERIENCE</w:t>
      </w:r>
    </w:p>
    <w:p w14:paraId="5B1F91BC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Public 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ucation re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ntative on the Perform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ng C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mm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ttee at the Ra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 C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nter F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r The Arts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In Crystal</w:t>
      </w:r>
    </w:p>
    <w:p w14:paraId="6526CDCF" w14:textId="77777777" w:rsidR="00EB32BD" w:rsidRPr="00CA6F13" w:rsidRDefault="00D7230E">
      <w:pPr>
        <w:ind w:left="445" w:right="7348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Lake, Aug 2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CA6F13">
        <w:rPr>
          <w:rFonts w:asciiTheme="majorHAnsi" w:eastAsia="Arial" w:hAnsiTheme="majorHAnsi" w:cs="Arial"/>
          <w:sz w:val="22"/>
          <w:szCs w:val="22"/>
        </w:rPr>
        <w:t>02-Present</w:t>
      </w:r>
    </w:p>
    <w:p w14:paraId="1CB26959" w14:textId="77777777" w:rsidR="00EB32BD" w:rsidRPr="00CA6F13" w:rsidRDefault="00D7230E">
      <w:pPr>
        <w:tabs>
          <w:tab w:val="left" w:pos="460"/>
        </w:tabs>
        <w:ind w:left="480" w:right="681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Committee of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Music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Worship at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Evangelical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ree 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rch of Crystal 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ke: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Chair, Nov 2003- Present</w:t>
      </w:r>
    </w:p>
    <w:p w14:paraId="03804B6F" w14:textId="77777777" w:rsidR="00EB32BD" w:rsidRPr="00CA6F13" w:rsidRDefault="00EB32BD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6BDA9B77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PROFESSIONAL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ACHIEVEMENTS</w:t>
      </w:r>
    </w:p>
    <w:p w14:paraId="3C8B22A3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Dir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cted 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ppella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cho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 select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 to perform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at the 2002 Illino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 All-State Mus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Festival.</w:t>
      </w:r>
    </w:p>
    <w:p w14:paraId="40BC8B2D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Gu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 co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tor for five 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ct and co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fere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ce ch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l festivals in Nort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ern Illinois.</w:t>
      </w:r>
    </w:p>
    <w:p w14:paraId="1C340D86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Comm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ssio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 by Illinois W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sleyan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iversity to c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mpose a se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ction for the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dvanced choral ensemble.</w:t>
      </w:r>
    </w:p>
    <w:p w14:paraId="13F78ECC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Dir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ct c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oral ensembl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 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at repeat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dly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receive </w:t>
      </w:r>
      <w:r w:rsidRPr="00CA6F13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position w:val="9"/>
          <w:sz w:val="22"/>
          <w:szCs w:val="22"/>
        </w:rPr>
        <w:t>st</w:t>
      </w:r>
      <w:r w:rsidRPr="00CA6F13">
        <w:rPr>
          <w:rFonts w:asciiTheme="majorHAnsi" w:eastAsia="Arial" w:hAnsiTheme="majorHAnsi" w:cs="Arial"/>
          <w:spacing w:val="18"/>
          <w:position w:val="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place ra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at state and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nternati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nal competitio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.</w:t>
      </w:r>
    </w:p>
    <w:p w14:paraId="1B2DD5AB" w14:textId="77777777" w:rsidR="00EB32BD" w:rsidRPr="00CA6F13" w:rsidRDefault="00D7230E">
      <w:pPr>
        <w:tabs>
          <w:tab w:val="left" w:pos="460"/>
        </w:tabs>
        <w:ind w:left="480" w:right="79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Prod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ct ann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al school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cal, which inc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ud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 150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dents, 8 co-d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rect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rs, and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ov</w:t>
      </w:r>
      <w:r w:rsidRPr="00CA6F13">
        <w:rPr>
          <w:rFonts w:asciiTheme="majorHAnsi" w:eastAsia="Arial" w:hAnsiTheme="majorHAnsi" w:cs="Arial"/>
          <w:sz w:val="22"/>
          <w:szCs w:val="22"/>
        </w:rPr>
        <w:t>er 50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rent volunteers.</w:t>
      </w:r>
    </w:p>
    <w:p w14:paraId="486AC561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Foun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ed the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Prairie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Rid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 High School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Holi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ay Madr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gal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Di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ners, wh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h involve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close to 100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stud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nts.</w:t>
      </w:r>
    </w:p>
    <w:p w14:paraId="43230649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lastRenderedPageBreak/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pter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dent of Illinois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Music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tion Ass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ciat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on.</w:t>
      </w:r>
    </w:p>
    <w:p w14:paraId="31B4F583" w14:textId="77777777" w:rsidR="00EB32BD" w:rsidRPr="00CA6F13" w:rsidRDefault="00D7230E">
      <w:pPr>
        <w:spacing w:line="24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Nam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 to W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o’s Who Am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ng Amer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’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 Teach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rs for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six co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ut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iv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 years.</w:t>
      </w:r>
    </w:p>
    <w:p w14:paraId="063B7803" w14:textId="77777777" w:rsidR="00EB32BD" w:rsidRPr="00CA6F13" w:rsidRDefault="00D7230E">
      <w:pPr>
        <w:ind w:left="120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23"/>
          <w:pgSz w:w="12240" w:h="15840"/>
          <w:pgMar w:top="960" w:right="900" w:bottom="280" w:left="1320" w:header="0" w:footer="705" w:gutter="0"/>
          <w:cols w:space="720"/>
        </w:sect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Nam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st Cr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ative 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 by the 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uden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 of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irie 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ge 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ig</w:t>
      </w:r>
      <w:r w:rsidRPr="00CA6F13">
        <w:rPr>
          <w:rFonts w:asciiTheme="majorHAnsi" w:eastAsia="Arial" w:hAnsiTheme="majorHAnsi" w:cs="Arial"/>
          <w:sz w:val="22"/>
          <w:szCs w:val="22"/>
        </w:rPr>
        <w:t>h School.</w:t>
      </w:r>
    </w:p>
    <w:p w14:paraId="3277C144" w14:textId="77777777" w:rsidR="00EB32BD" w:rsidRPr="00CA6F13" w:rsidRDefault="00D7230E">
      <w:pPr>
        <w:spacing w:before="34"/>
        <w:ind w:left="3498" w:right="3519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Janet R. Smith</w:t>
      </w:r>
    </w:p>
    <w:p w14:paraId="373E0DB1" w14:textId="77777777" w:rsidR="00EB32BD" w:rsidRPr="00CA6F13" w:rsidRDefault="00D7230E">
      <w:pPr>
        <w:spacing w:line="22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1515 Elm Street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(81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CA6F13">
        <w:rPr>
          <w:rFonts w:asciiTheme="majorHAnsi" w:eastAsia="Arial" w:hAnsiTheme="majorHAnsi" w:cs="Arial"/>
          <w:sz w:val="22"/>
          <w:szCs w:val="22"/>
        </w:rPr>
        <w:t>) 7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8</w:t>
      </w:r>
      <w:r w:rsidRPr="00CA6F13">
        <w:rPr>
          <w:rFonts w:asciiTheme="majorHAnsi" w:eastAsia="Arial" w:hAnsiTheme="majorHAnsi" w:cs="Arial"/>
          <w:sz w:val="22"/>
          <w:szCs w:val="22"/>
        </w:rPr>
        <w:t>7-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41</w:t>
      </w:r>
      <w:r w:rsidRPr="00CA6F13">
        <w:rPr>
          <w:rFonts w:asciiTheme="majorHAnsi" w:eastAsia="Arial" w:hAnsiTheme="majorHAnsi" w:cs="Arial"/>
          <w:sz w:val="22"/>
          <w:szCs w:val="22"/>
        </w:rPr>
        <w:t>31</w:t>
      </w:r>
    </w:p>
    <w:p w14:paraId="62A01DC9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DeKalb, IL  60115    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hyperlink r:id="rId24">
        <w:r w:rsidRPr="00CA6F13">
          <w:rPr>
            <w:rFonts w:asciiTheme="majorHAnsi" w:eastAsia="Arial" w:hAnsiTheme="majorHAnsi" w:cs="Arial"/>
            <w:sz w:val="22"/>
            <w:szCs w:val="22"/>
          </w:rPr>
          <w:t>smithja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et4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7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@aol</w:t>
        </w:r>
        <w:r w:rsidRPr="00CA6F13">
          <w:rPr>
            <w:rFonts w:asciiTheme="majorHAnsi" w:eastAsia="Arial" w:hAnsiTheme="majorHAnsi" w:cs="Arial"/>
            <w:spacing w:val="-2"/>
            <w:sz w:val="22"/>
            <w:szCs w:val="22"/>
          </w:rPr>
          <w:t>.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om</w:t>
        </w:r>
      </w:hyperlink>
    </w:p>
    <w:p w14:paraId="33A383BC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301835D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OBJ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CTIVE</w:t>
      </w:r>
    </w:p>
    <w:p w14:paraId="0C1945E1" w14:textId="77777777" w:rsidR="00EB32BD" w:rsidRPr="00CA6F13" w:rsidRDefault="00D7230E">
      <w:pPr>
        <w:spacing w:line="22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Chief Sc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Busin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ss Official for Fie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dcrest School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District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#</w:t>
      </w:r>
      <w:r w:rsidRPr="00CA6F13">
        <w:rPr>
          <w:rFonts w:asciiTheme="majorHAnsi" w:eastAsia="Arial" w:hAnsiTheme="majorHAnsi" w:cs="Arial"/>
          <w:sz w:val="22"/>
          <w:szCs w:val="22"/>
        </w:rPr>
        <w:t>105</w:t>
      </w:r>
    </w:p>
    <w:p w14:paraId="409A79F7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0145DF89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PROFESSIONAL 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REPARAT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&amp; ENDORSEM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NTS</w:t>
      </w:r>
    </w:p>
    <w:p w14:paraId="709D4656" w14:textId="77777777" w:rsidR="00EB32BD" w:rsidRPr="00CA6F13" w:rsidRDefault="00D7230E">
      <w:pPr>
        <w:spacing w:line="22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Type 75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fication – Sc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ool Busi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Mana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nt, North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rn Illi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ois University, DeKalb, IL, May 2006</w:t>
      </w:r>
    </w:p>
    <w:p w14:paraId="5CA03A97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M.S.Ed. Business 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 – 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I</w:t>
      </w:r>
      <w:r w:rsidRPr="00CA6F13">
        <w:rPr>
          <w:rFonts w:asciiTheme="majorHAnsi" w:eastAsia="Arial" w:hAnsiTheme="majorHAnsi" w:cs="Arial"/>
          <w:sz w:val="22"/>
          <w:szCs w:val="22"/>
        </w:rPr>
        <w:t>llinois Univ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rsity, Mac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om</w:t>
      </w:r>
      <w:r w:rsidRPr="00CA6F13">
        <w:rPr>
          <w:rFonts w:asciiTheme="majorHAnsi" w:eastAsia="Arial" w:hAnsiTheme="majorHAnsi" w:cs="Arial"/>
          <w:sz w:val="22"/>
          <w:szCs w:val="22"/>
        </w:rPr>
        <w:t>b, IL, August 1997</w:t>
      </w:r>
    </w:p>
    <w:p w14:paraId="09F4A713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B.S. Accoun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ancy – Illino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 State University, Normal, IL, Decemb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1995</w:t>
      </w:r>
    </w:p>
    <w:p w14:paraId="09BA2CD1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6560825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PROFESSIONAL EXPER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ENCE</w:t>
      </w:r>
    </w:p>
    <w:p w14:paraId="6D835273" w14:textId="77777777" w:rsidR="00EB32BD" w:rsidRPr="00CA6F13" w:rsidRDefault="00D7230E">
      <w:pPr>
        <w:spacing w:line="22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School Bus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ness M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na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, Fieldcr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st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rict #105, Volo, IL, May 2004 – Present</w:t>
      </w:r>
    </w:p>
    <w:p w14:paraId="61FEEBE7" w14:textId="77777777" w:rsidR="00EB32BD" w:rsidRPr="00CA6F13" w:rsidRDefault="00D7230E">
      <w:pPr>
        <w:spacing w:line="22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Busin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ss 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partme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 C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ai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, Prairie 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dge 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gh Sc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ool, Crystal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ake, IL, May 2002 – May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CA6F13">
        <w:rPr>
          <w:rFonts w:asciiTheme="majorHAnsi" w:eastAsia="Arial" w:hAnsiTheme="majorHAnsi" w:cs="Arial"/>
          <w:sz w:val="22"/>
          <w:szCs w:val="22"/>
        </w:rPr>
        <w:t>003</w:t>
      </w:r>
    </w:p>
    <w:p w14:paraId="0BACECF0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Busin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ss 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ucation 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ea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her</w:t>
      </w:r>
      <w:r w:rsidRPr="00CA6F13">
        <w:rPr>
          <w:rFonts w:asciiTheme="majorHAnsi" w:eastAsia="Arial" w:hAnsiTheme="majorHAnsi" w:cs="Arial"/>
          <w:sz w:val="22"/>
          <w:szCs w:val="22"/>
        </w:rPr>
        <w:t>, Prairie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Ridge 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gh School, Cr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tal Lake, IL, August 19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CA6F13">
        <w:rPr>
          <w:rFonts w:asciiTheme="majorHAnsi" w:eastAsia="Arial" w:hAnsiTheme="majorHAnsi" w:cs="Arial"/>
          <w:sz w:val="22"/>
          <w:szCs w:val="22"/>
        </w:rPr>
        <w:t>7 – Aug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st 2001</w:t>
      </w:r>
    </w:p>
    <w:p w14:paraId="040A7BDF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Acc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untant</w:t>
      </w:r>
      <w:r w:rsidRPr="00CA6F13">
        <w:rPr>
          <w:rFonts w:asciiTheme="majorHAnsi" w:eastAsia="Arial" w:hAnsiTheme="majorHAnsi" w:cs="Arial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Mangle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Slaught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r, 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P, Crystal 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ke, IL, Jan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ary 1995 – Au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ust 19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CA6F13">
        <w:rPr>
          <w:rFonts w:asciiTheme="majorHAnsi" w:eastAsia="Arial" w:hAnsiTheme="majorHAnsi" w:cs="Arial"/>
          <w:sz w:val="22"/>
          <w:szCs w:val="22"/>
        </w:rPr>
        <w:t>7</w:t>
      </w:r>
    </w:p>
    <w:p w14:paraId="213ED4D5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0277B96A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ADM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NISTRATIVE EXP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RIENCE</w:t>
      </w:r>
    </w:p>
    <w:p w14:paraId="4610B64E" w14:textId="77777777" w:rsidR="00EB32BD" w:rsidRPr="00CA6F13" w:rsidRDefault="00D7230E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Comp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eted 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two-ye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 ad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inistrative int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rnship with</w:t>
      </w:r>
      <w:r w:rsidRPr="00CA6F13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eldcr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 CU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 #1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0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5 Ass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stant Superin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end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 for</w:t>
      </w:r>
    </w:p>
    <w:p w14:paraId="0A2E9AEB" w14:textId="77777777" w:rsidR="00EB32BD" w:rsidRPr="00CA6F13" w:rsidRDefault="00D7230E">
      <w:pPr>
        <w:ind w:left="47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Fina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s, accompl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ng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roj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ts at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building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ct levels.</w:t>
      </w:r>
    </w:p>
    <w:p w14:paraId="38F9E5EA" w14:textId="77777777" w:rsidR="00EB32BD" w:rsidRPr="00CA6F13" w:rsidRDefault="00D7230E">
      <w:pPr>
        <w:tabs>
          <w:tab w:val="left" w:pos="460"/>
        </w:tabs>
        <w:spacing w:before="16" w:line="220" w:lineRule="exact"/>
        <w:ind w:left="472" w:right="143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sted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$30 million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udget, dem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trating a 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ough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andi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of state 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nance 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cture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 the influe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ce that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ramm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z w:val="22"/>
          <w:szCs w:val="22"/>
        </w:rPr>
        <w:t>g modificati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ns have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fiscal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stabil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ty of a public school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ct.</w:t>
      </w:r>
    </w:p>
    <w:p w14:paraId="65F612DA" w14:textId="77777777" w:rsidR="00EB32BD" w:rsidRPr="00CA6F13" w:rsidRDefault="00D7230E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Devel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ped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onthly and 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nual fina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cial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rep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rts;</w:t>
      </w:r>
      <w:r w:rsidRPr="00CA6F13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aged the 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strict’s i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sura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nc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 pro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ram.</w:t>
      </w:r>
    </w:p>
    <w:p w14:paraId="2C3E3506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Superv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sed 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 mainten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nce and deve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lo</w:t>
      </w:r>
      <w:r w:rsidRPr="00CA6F13">
        <w:rPr>
          <w:rFonts w:asciiTheme="majorHAnsi" w:eastAsia="Arial" w:hAnsiTheme="majorHAnsi" w:cs="Arial"/>
          <w:sz w:val="22"/>
          <w:szCs w:val="22"/>
        </w:rPr>
        <w:t>pment of a complex of facilities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of 12 build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ngs.</w:t>
      </w:r>
    </w:p>
    <w:p w14:paraId="6984FC5F" w14:textId="77777777" w:rsidR="00EB32BD" w:rsidRPr="00CA6F13" w:rsidRDefault="00D7230E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rdi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ated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 transp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rtation syst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 u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ng distr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ct-owned veh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s as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well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as a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rivate con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ctor (La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dl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w)</w:t>
      </w:r>
    </w:p>
    <w:p w14:paraId="2DD2B682" w14:textId="77777777" w:rsidR="00EB32BD" w:rsidRPr="00CA6F13" w:rsidRDefault="00D7230E">
      <w:pPr>
        <w:ind w:left="47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servi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 the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ublic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school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opulati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n.</w:t>
      </w:r>
    </w:p>
    <w:p w14:paraId="07B06595" w14:textId="77777777" w:rsidR="00EB32BD" w:rsidRPr="00CA6F13" w:rsidRDefault="00D7230E">
      <w:pPr>
        <w:tabs>
          <w:tab w:val="left" w:pos="460"/>
        </w:tabs>
        <w:ind w:left="472" w:right="857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Dir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cted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feteria progr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m servi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5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5</w:t>
      </w:r>
      <w:r w:rsidRPr="00CA6F13">
        <w:rPr>
          <w:rFonts w:asciiTheme="majorHAnsi" w:eastAsia="Arial" w:hAnsiTheme="majorHAnsi" w:cs="Arial"/>
          <w:sz w:val="22"/>
          <w:szCs w:val="22"/>
        </w:rPr>
        <w:t>00 mea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s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 day; monitor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adh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o state and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deral nutritional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ndards.</w:t>
      </w:r>
    </w:p>
    <w:p w14:paraId="1535BC21" w14:textId="77777777" w:rsidR="00EB32BD" w:rsidRPr="00CA6F13" w:rsidRDefault="00D7230E">
      <w:pPr>
        <w:tabs>
          <w:tab w:val="left" w:pos="460"/>
        </w:tabs>
        <w:ind w:left="472" w:right="172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Spearhe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ded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tion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novati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 of two ele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entary sch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 and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ne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ddle sc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ool; res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arch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factors of ins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ructi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nal eff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ctiven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ss,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g-term in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truct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CA6F13">
        <w:rPr>
          <w:rFonts w:asciiTheme="majorHAnsi" w:eastAsia="Arial" w:hAnsiTheme="majorHAnsi" w:cs="Arial"/>
          <w:sz w:val="22"/>
          <w:szCs w:val="22"/>
        </w:rPr>
        <w:t>uali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y, and best value in build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z w:val="22"/>
          <w:szCs w:val="22"/>
        </w:rPr>
        <w:t>g materia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s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 tax dollars e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pen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ed.</w:t>
      </w:r>
    </w:p>
    <w:p w14:paraId="497EFDE7" w14:textId="77777777" w:rsidR="00EB32BD" w:rsidRPr="00CA6F13" w:rsidRDefault="00D7230E">
      <w:pPr>
        <w:tabs>
          <w:tab w:val="left" w:pos="460"/>
        </w:tabs>
        <w:ind w:left="472" w:right="224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Partnered on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distr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ct 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gotiation 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m with the Director of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an 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urc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 and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ai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ing unit 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ad</w:t>
      </w:r>
      <w:r w:rsidRPr="00CA6F13">
        <w:rPr>
          <w:rFonts w:asciiTheme="majorHAnsi" w:eastAsia="Arial" w:hAnsiTheme="majorHAnsi" w:cs="Arial"/>
          <w:sz w:val="22"/>
          <w:szCs w:val="22"/>
        </w:rPr>
        <w:t>s to maintain a curr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kn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edge of fact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or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imp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cting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mployee recruitment and retention.</w:t>
      </w:r>
    </w:p>
    <w:p w14:paraId="27DF5E70" w14:textId="77777777" w:rsidR="00EB32BD" w:rsidRPr="00CA6F13" w:rsidRDefault="00D7230E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Foun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ed an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ann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al stu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nt-faculty b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sketball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ame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to raise fu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ds for the Capi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al Improvem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 Campa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gn.</w:t>
      </w:r>
    </w:p>
    <w:p w14:paraId="3F36A828" w14:textId="77777777" w:rsidR="00EB32BD" w:rsidRPr="00CA6F13" w:rsidRDefault="00EB32BD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2EDDEC96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COMMUNITY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EXPERIENCE</w:t>
      </w:r>
    </w:p>
    <w:p w14:paraId="12C9F91B" w14:textId="77777777" w:rsidR="00EB32BD" w:rsidRPr="00CA6F13" w:rsidRDefault="00D7230E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McHe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ry Co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nty Youth Services B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re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u Board, Aug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st 2002 – Pr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es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ent</w:t>
      </w:r>
    </w:p>
    <w:p w14:paraId="696646A4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Fina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ce Adv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sory Bo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rd,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McHe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ry Co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nty College,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Novem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er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20</w:t>
      </w:r>
      <w:r w:rsidRPr="00CA6F13">
        <w:rPr>
          <w:rFonts w:asciiTheme="majorHAnsi" w:eastAsia="Arial" w:hAnsiTheme="majorHAnsi" w:cs="Arial"/>
          <w:sz w:val="22"/>
          <w:szCs w:val="22"/>
        </w:rPr>
        <w:t>03 –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ent</w:t>
      </w:r>
    </w:p>
    <w:p w14:paraId="13B0E682" w14:textId="77777777" w:rsidR="00EB32BD" w:rsidRPr="00CA6F13" w:rsidRDefault="00EB32BD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0487D668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ACCOUNTING EXPERIENCE</w:t>
      </w:r>
    </w:p>
    <w:p w14:paraId="6A390AB4" w14:textId="77777777" w:rsidR="00EB32BD" w:rsidRPr="00CA6F13" w:rsidRDefault="00D7230E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Audited c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om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mercial entit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es 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 fina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cial institutio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ns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.</w:t>
      </w:r>
    </w:p>
    <w:p w14:paraId="295C7AB3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Devel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ped 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dividual and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corp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rate retirement pla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s.</w:t>
      </w:r>
    </w:p>
    <w:p w14:paraId="5BDC00AA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sig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corporate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ac</w:t>
      </w:r>
      <w:r w:rsidRPr="00CA6F13">
        <w:rPr>
          <w:rFonts w:asciiTheme="majorHAnsi" w:eastAsia="Arial" w:hAnsiTheme="majorHAnsi" w:cs="Arial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nting syste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s and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res, recomm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nding im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ements in in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ernal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ls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</w:p>
    <w:p w14:paraId="22125938" w14:textId="77777777" w:rsidR="00EB32BD" w:rsidRPr="00CA6F13" w:rsidRDefault="00D7230E">
      <w:pPr>
        <w:tabs>
          <w:tab w:val="left" w:pos="460"/>
        </w:tabs>
        <w:ind w:left="472" w:right="347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>Consulted regard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appl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ations of generally accepted accounting 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inciples (GAAP), generally </w:t>
      </w:r>
      <w:r w:rsidRPr="00CA6F13">
        <w:rPr>
          <w:rFonts w:asciiTheme="majorHAnsi" w:eastAsia="Arial" w:hAnsiTheme="majorHAnsi" w:cs="Arial"/>
          <w:sz w:val="22"/>
          <w:szCs w:val="22"/>
        </w:rPr>
        <w:t>accepted auditing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standards (GAAS), accountant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’ liability, econom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 da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ages,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forens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 account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matters.</w:t>
      </w:r>
    </w:p>
    <w:p w14:paraId="34F57C8E" w14:textId="77777777" w:rsidR="00EB32BD" w:rsidRPr="00CA6F13" w:rsidRDefault="00EB32BD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48B82ACD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PROFESSIONAL MEMB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RSHIPS</w:t>
      </w:r>
    </w:p>
    <w:p w14:paraId="5C4EE4CB" w14:textId="77777777" w:rsidR="00EB32BD" w:rsidRPr="00CA6F13" w:rsidRDefault="00D7230E">
      <w:pPr>
        <w:spacing w:line="240" w:lineRule="exact"/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position w:val="-1"/>
          <w:sz w:val="22"/>
          <w:szCs w:val="22"/>
        </w:rPr>
        <w:lastRenderedPageBreak/>
        <w:t xml:space="preserve">•  </w:t>
      </w:r>
      <w:r w:rsidRPr="00CA6F13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IASBO and ASBO</w:t>
      </w:r>
    </w:p>
    <w:p w14:paraId="59AC3648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Natio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al Soc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ety of Accou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tants</w:t>
      </w:r>
    </w:p>
    <w:p w14:paraId="3EAB4FA2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Fina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cial Pl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nning Ass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ation</w:t>
      </w:r>
    </w:p>
    <w:p w14:paraId="4D1ACDC5" w14:textId="77777777" w:rsidR="00EB32BD" w:rsidRPr="00CA6F13" w:rsidRDefault="00D7230E">
      <w:pPr>
        <w:ind w:left="112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25"/>
          <w:pgSz w:w="12240" w:h="15840"/>
          <w:pgMar w:top="1380" w:right="1020" w:bottom="280" w:left="1040" w:header="0" w:footer="705" w:gutter="0"/>
          <w:cols w:space="720"/>
        </w:sect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Certified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ic Account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nt</w:t>
      </w:r>
    </w:p>
    <w:p w14:paraId="1854E931" w14:textId="77777777" w:rsidR="00EB32BD" w:rsidRPr="00CA6F13" w:rsidRDefault="00D7230E">
      <w:pPr>
        <w:spacing w:before="39"/>
        <w:ind w:left="3080" w:right="3061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REFERENCE</w:t>
      </w:r>
      <w:r w:rsidRPr="00CA6F13">
        <w:rPr>
          <w:rFonts w:asciiTheme="majorHAnsi" w:hAnsiTheme="majorHAnsi"/>
          <w:b/>
          <w:spacing w:val="-25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SHEET</w:t>
      </w:r>
    </w:p>
    <w:p w14:paraId="0C82C27D" w14:textId="77777777" w:rsidR="00EB32BD" w:rsidRPr="00CA6F13" w:rsidRDefault="00EB32BD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0F6BE60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64E30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674642" w14:textId="77777777" w:rsidR="00EB32BD" w:rsidRPr="00CA6F13" w:rsidRDefault="00D7230E">
      <w:pPr>
        <w:spacing w:line="500" w:lineRule="atLeast"/>
        <w:ind w:left="1631" w:right="1610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Set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this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up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same</w:t>
      </w:r>
      <w:r w:rsidRPr="00CA6F13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set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up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heading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ur</w:t>
      </w:r>
      <w:r w:rsidRPr="00CA6F13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 xml:space="preserve">resume: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PATRIC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SPAU</w:t>
      </w:r>
      <w:r w:rsidRPr="00CA6F13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DI</w:t>
      </w:r>
      <w:r w:rsidRPr="00CA6F13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G</w:t>
      </w:r>
    </w:p>
    <w:p w14:paraId="0AFF3855" w14:textId="77777777" w:rsidR="00EB32BD" w:rsidRPr="00CA6F13" w:rsidRDefault="00D7230E">
      <w:pPr>
        <w:spacing w:line="240" w:lineRule="exact"/>
        <w:ind w:left="4112" w:right="4092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9037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N.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Adams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Rd</w:t>
      </w:r>
    </w:p>
    <w:p w14:paraId="7C20CD26" w14:textId="77777777" w:rsidR="00EB32BD" w:rsidRPr="00CA6F13" w:rsidRDefault="00D7230E">
      <w:pPr>
        <w:ind w:left="4064" w:right="4045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Oak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Park,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pacing w:val="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60304</w:t>
      </w:r>
    </w:p>
    <w:p w14:paraId="116B1475" w14:textId="77777777" w:rsidR="00EB32BD" w:rsidRPr="00CA6F13" w:rsidRDefault="00D7230E">
      <w:pPr>
        <w:spacing w:before="5" w:line="240" w:lineRule="exact"/>
        <w:ind w:left="3818" w:right="3799" w:firstLine="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w w:val="99"/>
          <w:sz w:val="22"/>
          <w:szCs w:val="22"/>
        </w:rPr>
        <w:t>708-524-3252</w:t>
      </w:r>
      <w:hyperlink r:id="rId26">
        <w:r w:rsidRPr="00CA6F13">
          <w:rPr>
            <w:rFonts w:asciiTheme="majorHAnsi" w:eastAsia="Arial" w:hAnsiTheme="majorHAnsi" w:cs="Arial"/>
            <w:w w:val="99"/>
            <w:sz w:val="22"/>
            <w:szCs w:val="22"/>
          </w:rPr>
          <w:t xml:space="preserve"> patspauldi</w:t>
        </w:r>
        <w:r w:rsidRPr="00CA6F13">
          <w:rPr>
            <w:rFonts w:asciiTheme="majorHAnsi" w:eastAsia="Arial" w:hAnsiTheme="majorHAnsi" w:cs="Arial"/>
            <w:spacing w:val="-1"/>
            <w:w w:val="99"/>
            <w:sz w:val="22"/>
            <w:szCs w:val="22"/>
          </w:rPr>
          <w:t>n</w:t>
        </w:r>
        <w:r w:rsidRPr="00CA6F13">
          <w:rPr>
            <w:rFonts w:asciiTheme="majorHAnsi" w:eastAsia="Arial" w:hAnsiTheme="majorHAnsi" w:cs="Arial"/>
            <w:w w:val="99"/>
            <w:sz w:val="22"/>
            <w:szCs w:val="22"/>
          </w:rPr>
          <w:t>g19@aol.c</w:t>
        </w:r>
        <w:r w:rsidRPr="00CA6F13">
          <w:rPr>
            <w:rFonts w:asciiTheme="majorHAnsi" w:eastAsia="Arial" w:hAnsiTheme="majorHAnsi" w:cs="Arial"/>
            <w:spacing w:val="-1"/>
            <w:w w:val="99"/>
            <w:sz w:val="22"/>
            <w:szCs w:val="22"/>
          </w:rPr>
          <w:t>o</w:t>
        </w:r>
        <w:r w:rsidRPr="00CA6F13">
          <w:rPr>
            <w:rFonts w:asciiTheme="majorHAnsi" w:eastAsia="Arial" w:hAnsiTheme="majorHAnsi" w:cs="Arial"/>
            <w:w w:val="99"/>
            <w:sz w:val="22"/>
            <w:szCs w:val="22"/>
          </w:rPr>
          <w:t>m</w:t>
        </w:r>
      </w:hyperlink>
    </w:p>
    <w:p w14:paraId="53FC8479" w14:textId="77777777" w:rsidR="00EB32BD" w:rsidRPr="00CA6F13" w:rsidRDefault="00EB32BD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19730A1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57296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DB9FA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8941C1" w14:textId="77777777" w:rsidR="00EB32BD" w:rsidRPr="00CA6F13" w:rsidRDefault="00D7230E">
      <w:pPr>
        <w:ind w:left="4292" w:right="4273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REFE</w:t>
      </w:r>
      <w:r w:rsidRPr="00CA6F13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EN</w:t>
      </w:r>
      <w:r w:rsidRPr="00CA6F13">
        <w:rPr>
          <w:rFonts w:asciiTheme="majorHAnsi" w:eastAsia="Arial" w:hAnsiTheme="majorHAnsi" w:cs="Arial"/>
          <w:b/>
          <w:spacing w:val="1"/>
          <w:w w:val="99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b/>
          <w:w w:val="99"/>
          <w:sz w:val="22"/>
          <w:szCs w:val="22"/>
        </w:rPr>
        <w:t>ES</w:t>
      </w:r>
    </w:p>
    <w:p w14:paraId="3BAC72C3" w14:textId="77777777" w:rsidR="00EB32BD" w:rsidRPr="00CA6F13" w:rsidRDefault="00EB32BD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61BB8106" w14:textId="77777777" w:rsidR="00EB32BD" w:rsidRPr="00CA6F13" w:rsidRDefault="00D7230E">
      <w:pPr>
        <w:ind w:left="3341" w:right="332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Dr.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Andrew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Foster,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Superintendent</w:t>
      </w:r>
    </w:p>
    <w:p w14:paraId="7151A961" w14:textId="77777777" w:rsidR="00EB32BD" w:rsidRPr="00CA6F13" w:rsidRDefault="00D7230E">
      <w:pPr>
        <w:ind w:left="3740" w:right="3723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Lincoln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em</w:t>
      </w:r>
      <w:r w:rsidRPr="00CA6F13">
        <w:rPr>
          <w:rFonts w:asciiTheme="majorHAnsi" w:eastAsia="Arial" w:hAnsiTheme="majorHAnsi" w:cs="Arial"/>
          <w:sz w:val="22"/>
          <w:szCs w:val="22"/>
        </w:rPr>
        <w:t>entary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2"/>
          <w:w w:val="99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hool</w:t>
      </w:r>
    </w:p>
    <w:p w14:paraId="64DBE526" w14:textId="77777777" w:rsidR="00EB32BD" w:rsidRPr="00CA6F13" w:rsidRDefault="00D7230E">
      <w:pPr>
        <w:ind w:left="3971" w:right="395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615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W.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Kemper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Place</w:t>
      </w:r>
    </w:p>
    <w:p w14:paraId="62F2C6D5" w14:textId="77777777" w:rsidR="00EB32BD" w:rsidRPr="00CA6F13" w:rsidRDefault="00D7230E">
      <w:pPr>
        <w:ind w:left="4120" w:right="410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Chicago,</w:t>
      </w:r>
      <w:r w:rsidRPr="00CA6F1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60614</w:t>
      </w:r>
    </w:p>
    <w:p w14:paraId="16C2C607" w14:textId="77777777" w:rsidR="00EB32BD" w:rsidRPr="00CA6F13" w:rsidRDefault="00D7230E">
      <w:pPr>
        <w:spacing w:before="5" w:line="240" w:lineRule="exact"/>
        <w:ind w:left="4203" w:right="4183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w w:val="99"/>
          <w:sz w:val="22"/>
          <w:szCs w:val="22"/>
        </w:rPr>
        <w:t>312-880-1111</w:t>
      </w:r>
      <w:hyperlink r:id="rId27">
        <w:r w:rsidRPr="00CA6F13">
          <w:rPr>
            <w:rFonts w:asciiTheme="majorHAnsi" w:eastAsia="Arial" w:hAnsiTheme="majorHAnsi" w:cs="Arial"/>
            <w:w w:val="99"/>
            <w:sz w:val="22"/>
            <w:szCs w:val="22"/>
          </w:rPr>
          <w:t xml:space="preserve"> ajfoster@c</w:t>
        </w:r>
        <w:r w:rsidRPr="00CA6F13">
          <w:rPr>
            <w:rFonts w:asciiTheme="majorHAnsi" w:eastAsia="Arial" w:hAnsiTheme="majorHAnsi" w:cs="Arial"/>
            <w:spacing w:val="-1"/>
            <w:w w:val="99"/>
            <w:sz w:val="22"/>
            <w:szCs w:val="22"/>
          </w:rPr>
          <w:t>p</w:t>
        </w:r>
        <w:r w:rsidRPr="00CA6F13">
          <w:rPr>
            <w:rFonts w:asciiTheme="majorHAnsi" w:eastAsia="Arial" w:hAnsiTheme="majorHAnsi" w:cs="Arial"/>
            <w:spacing w:val="1"/>
            <w:w w:val="99"/>
            <w:sz w:val="22"/>
            <w:szCs w:val="22"/>
          </w:rPr>
          <w:t>s</w:t>
        </w:r>
        <w:r w:rsidRPr="00CA6F13">
          <w:rPr>
            <w:rFonts w:asciiTheme="majorHAnsi" w:eastAsia="Arial" w:hAnsiTheme="majorHAnsi" w:cs="Arial"/>
            <w:w w:val="99"/>
            <w:sz w:val="22"/>
            <w:szCs w:val="22"/>
          </w:rPr>
          <w:t>.edu</w:t>
        </w:r>
      </w:hyperlink>
    </w:p>
    <w:p w14:paraId="4933BC8E" w14:textId="77777777" w:rsidR="00EB32BD" w:rsidRPr="00CA6F13" w:rsidRDefault="00EB32BD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60D56E66" w14:textId="77777777" w:rsidR="00EB32BD" w:rsidRPr="00CA6F13" w:rsidRDefault="00D7230E">
      <w:pPr>
        <w:ind w:left="1958" w:right="1940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Dr.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Mary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in,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Assistant</w:t>
      </w:r>
      <w:r w:rsidRPr="00CA6F1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Superintendent</w:t>
      </w:r>
      <w:r w:rsidRPr="00CA6F13">
        <w:rPr>
          <w:rFonts w:asciiTheme="majorHAnsi" w:eastAsia="Arial" w:hAnsiTheme="majorHAnsi" w:cs="Arial"/>
          <w:spacing w:val="-1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Human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Resources</w:t>
      </w:r>
    </w:p>
    <w:p w14:paraId="76F91E96" w14:textId="77777777" w:rsidR="00EB32BD" w:rsidRPr="00CA6F13" w:rsidRDefault="00D7230E">
      <w:pPr>
        <w:ind w:left="3372" w:right="3353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Austin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Park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Unified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District</w:t>
      </w:r>
    </w:p>
    <w:p w14:paraId="4E175109" w14:textId="77777777" w:rsidR="00EB32BD" w:rsidRPr="00CA6F13" w:rsidRDefault="00D7230E">
      <w:pPr>
        <w:ind w:left="4113" w:right="4095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Webster,</w:t>
      </w:r>
      <w:r w:rsidRPr="00CA6F1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63646</w:t>
      </w:r>
    </w:p>
    <w:p w14:paraId="6F8C9983" w14:textId="77777777" w:rsidR="00EB32BD" w:rsidRPr="00CA6F13" w:rsidRDefault="00D7230E">
      <w:pPr>
        <w:spacing w:before="5" w:line="240" w:lineRule="exact"/>
        <w:ind w:left="4111" w:right="4092" w:firstLine="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w w:val="99"/>
          <w:sz w:val="22"/>
          <w:szCs w:val="22"/>
        </w:rPr>
        <w:t>217-333-2200</w:t>
      </w:r>
      <w:hyperlink r:id="rId28">
        <w:r w:rsidRPr="00CA6F13">
          <w:rPr>
            <w:rFonts w:asciiTheme="majorHAnsi" w:eastAsia="Arial" w:hAnsiTheme="majorHAnsi" w:cs="Arial"/>
            <w:w w:val="99"/>
            <w:sz w:val="22"/>
            <w:szCs w:val="22"/>
          </w:rPr>
          <w:t xml:space="preserve"> maryplain</w:t>
        </w:r>
        <w:r w:rsidRPr="00CA6F13">
          <w:rPr>
            <w:rFonts w:asciiTheme="majorHAnsi" w:eastAsia="Arial" w:hAnsiTheme="majorHAnsi" w:cs="Arial"/>
            <w:spacing w:val="1"/>
            <w:w w:val="99"/>
            <w:sz w:val="22"/>
            <w:szCs w:val="22"/>
          </w:rPr>
          <w:t>@</w:t>
        </w:r>
        <w:r w:rsidRPr="00CA6F13">
          <w:rPr>
            <w:rFonts w:asciiTheme="majorHAnsi" w:eastAsia="Arial" w:hAnsiTheme="majorHAnsi" w:cs="Arial"/>
            <w:w w:val="99"/>
            <w:sz w:val="22"/>
            <w:szCs w:val="22"/>
          </w:rPr>
          <w:t>niu.edu</w:t>
        </w:r>
      </w:hyperlink>
    </w:p>
    <w:p w14:paraId="7FEA2F39" w14:textId="77777777" w:rsidR="00EB32BD" w:rsidRPr="00CA6F13" w:rsidRDefault="00EB32BD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562288A1" w14:textId="77777777" w:rsidR="00EB32BD" w:rsidRPr="00CA6F13" w:rsidRDefault="00D7230E">
      <w:pPr>
        <w:ind w:left="3127" w:right="3107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1E458337">
          <v:group id="_x0000_s1032" style="position:absolute;left:0;text-align:left;margin-left:1in;margin-top:100.6pt;width:464.95pt;height:0;z-index:-3043;mso-position-horizontal-relative:page" coordorigin="1440,2012" coordsize="9299,0">
            <v:shape id="_x0000_s1033" style="position:absolute;left:1440;top:2012;width:9299;height:0" coordorigin="1440,2012" coordsize="9299,0" path="m1440,2012r9299,e" filled="f" strokeweight=".34475mm">
              <v:path arrowok="t"/>
            </v:shape>
            <w10:wrap anchorx="page"/>
          </v:group>
        </w:pict>
      </w:r>
      <w:r w:rsidRPr="00CA6F13">
        <w:rPr>
          <w:rFonts w:asciiTheme="majorHAnsi" w:eastAsia="Arial" w:hAnsiTheme="majorHAnsi" w:cs="Arial"/>
          <w:sz w:val="22"/>
          <w:szCs w:val="22"/>
        </w:rPr>
        <w:t>Jane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Edwards,</w:t>
      </w:r>
      <w:r w:rsidRPr="00CA6F1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Board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President</w:t>
      </w:r>
    </w:p>
    <w:p w14:paraId="05E06A20" w14:textId="77777777" w:rsidR="00EB32BD" w:rsidRPr="00CA6F13" w:rsidRDefault="00D7230E">
      <w:pPr>
        <w:ind w:left="3821" w:right="380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Irving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Elem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ntary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School</w:t>
      </w:r>
    </w:p>
    <w:p w14:paraId="0D53F4BE" w14:textId="77777777" w:rsidR="00EB32BD" w:rsidRPr="00CA6F13" w:rsidRDefault="00D7230E">
      <w:pPr>
        <w:ind w:left="4093" w:right="4075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1125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S. Cuyler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Ave</w:t>
      </w:r>
    </w:p>
    <w:p w14:paraId="68E0C974" w14:textId="77777777" w:rsidR="00EB32BD" w:rsidRPr="00CA6F13" w:rsidRDefault="00D7230E">
      <w:pPr>
        <w:spacing w:line="240" w:lineRule="exact"/>
        <w:ind w:left="4064" w:right="4045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Oak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Park,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pacing w:val="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w w:val="99"/>
          <w:sz w:val="22"/>
          <w:szCs w:val="22"/>
        </w:rPr>
        <w:t>60304</w:t>
      </w:r>
    </w:p>
    <w:p w14:paraId="129D5C55" w14:textId="77777777" w:rsidR="00EB32BD" w:rsidRPr="00CA6F13" w:rsidRDefault="00D7230E">
      <w:pPr>
        <w:ind w:left="4295" w:right="4276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w w:val="99"/>
          <w:sz w:val="22"/>
          <w:szCs w:val="22"/>
        </w:rPr>
        <w:t>708-524-5566</w:t>
      </w:r>
      <w:hyperlink r:id="rId29">
        <w:r w:rsidRPr="00CA6F13">
          <w:rPr>
            <w:rFonts w:asciiTheme="majorHAnsi" w:eastAsia="Arial" w:hAnsiTheme="majorHAnsi" w:cs="Arial"/>
            <w:w w:val="99"/>
            <w:sz w:val="22"/>
            <w:szCs w:val="22"/>
          </w:rPr>
          <w:t xml:space="preserve"> janed@aol.com</w:t>
        </w:r>
      </w:hyperlink>
    </w:p>
    <w:p w14:paraId="39EBDFA7" w14:textId="77777777" w:rsidR="00EB32BD" w:rsidRPr="00CA6F13" w:rsidRDefault="00EB32BD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28EFDB0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B2F28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0E6A4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10D63A" w14:textId="77777777" w:rsidR="00EB32BD" w:rsidRPr="00CA6F13" w:rsidRDefault="00D7230E">
      <w:pPr>
        <w:spacing w:before="31"/>
        <w:ind w:left="4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sz w:val="22"/>
          <w:szCs w:val="22"/>
        </w:rPr>
        <w:t xml:space="preserve">¾  </w:t>
      </w:r>
      <w:r w:rsidRPr="00CA6F13">
        <w:rPr>
          <w:rFonts w:asciiTheme="majorHAnsi" w:eastAsia="Microsoft Sans Serif" w:hAnsiTheme="majorHAnsi" w:cs="Microsoft Sans Serif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total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ee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five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references</w:t>
      </w:r>
      <w:r w:rsidRPr="00CA6F1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ptimal.</w:t>
      </w:r>
    </w:p>
    <w:p w14:paraId="04F74923" w14:textId="77777777" w:rsidR="00EB32BD" w:rsidRPr="00CA6F13" w:rsidRDefault="00D7230E">
      <w:pPr>
        <w:ind w:left="4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sz w:val="22"/>
          <w:szCs w:val="22"/>
        </w:rPr>
        <w:t xml:space="preserve">¾  </w:t>
      </w:r>
      <w:r w:rsidRPr="00CA6F13">
        <w:rPr>
          <w:rFonts w:asciiTheme="majorHAnsi" w:eastAsia="Microsoft Sans Serif" w:hAnsiTheme="majorHAnsi" w:cs="Microsoft Sans Serif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ALWAYS</w:t>
      </w:r>
      <w:r w:rsidRPr="00CA6F1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permission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from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reference</w:t>
      </w:r>
      <w:r w:rsidRPr="00CA6F1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before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giving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his/her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name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employer.</w:t>
      </w:r>
    </w:p>
    <w:p w14:paraId="1DBD83EE" w14:textId="77777777" w:rsidR="00EB32BD" w:rsidRPr="00CA6F13" w:rsidRDefault="00D7230E">
      <w:pPr>
        <w:ind w:left="4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sz w:val="22"/>
          <w:szCs w:val="22"/>
        </w:rPr>
        <w:t xml:space="preserve">¾  </w:t>
      </w:r>
      <w:r w:rsidRPr="00CA6F13">
        <w:rPr>
          <w:rFonts w:asciiTheme="majorHAnsi" w:eastAsia="Microsoft Sans Serif" w:hAnsiTheme="majorHAnsi" w:cs="Microsoft Sans Serif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Give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your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references</w:t>
      </w:r>
      <w:r w:rsidRPr="00CA6F13">
        <w:rPr>
          <w:rFonts w:asciiTheme="majorHAnsi" w:eastAsia="Arial" w:hAnsiTheme="majorHAnsi" w:cs="Arial"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copy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your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resume.</w:t>
      </w:r>
    </w:p>
    <w:p w14:paraId="0A7B0E7E" w14:textId="77777777" w:rsidR="00EB32BD" w:rsidRPr="00CA6F13" w:rsidRDefault="00D7230E">
      <w:pPr>
        <w:ind w:left="760" w:right="1252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sz w:val="22"/>
          <w:szCs w:val="22"/>
        </w:rPr>
        <w:t xml:space="preserve">¾  </w:t>
      </w:r>
      <w:r w:rsidRPr="00CA6F13">
        <w:rPr>
          <w:rFonts w:asciiTheme="majorHAnsi" w:eastAsia="Microsoft Sans Serif" w:hAnsiTheme="majorHAnsi" w:cs="Microsoft Sans Serif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sure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use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your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references'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titles.</w:t>
      </w:r>
      <w:r w:rsidRPr="00CA6F13">
        <w:rPr>
          <w:rFonts w:asciiTheme="majorHAnsi" w:eastAsia="Arial" w:hAnsiTheme="majorHAnsi" w:cs="Arial"/>
          <w:spacing w:val="5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Give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only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professional</w:t>
      </w:r>
      <w:r w:rsidRPr="00CA6F13">
        <w:rPr>
          <w:rFonts w:asciiTheme="majorHAnsi" w:eastAsia="Arial" w:hAnsiTheme="majorHAnsi" w:cs="Arial"/>
          <w:spacing w:val="-1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addresses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phone numbers.</w:t>
      </w:r>
    </w:p>
    <w:p w14:paraId="2DE7A0C3" w14:textId="77777777" w:rsidR="00EB32BD" w:rsidRPr="00CA6F13" w:rsidRDefault="00D7230E">
      <w:pPr>
        <w:spacing w:before="2" w:line="240" w:lineRule="exact"/>
        <w:ind w:left="760" w:right="599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sz w:val="22"/>
          <w:szCs w:val="22"/>
        </w:rPr>
        <w:t xml:space="preserve">¾  </w:t>
      </w:r>
      <w:r w:rsidRPr="00CA6F13">
        <w:rPr>
          <w:rFonts w:asciiTheme="majorHAnsi" w:eastAsia="Microsoft Sans Serif" w:hAnsiTheme="majorHAnsi" w:cs="Microsoft Sans Serif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administrators</w:t>
      </w:r>
      <w:r w:rsidRPr="00CA6F13">
        <w:rPr>
          <w:rFonts w:asciiTheme="majorHAnsi" w:eastAsia="Arial" w:hAnsiTheme="majorHAnsi" w:cs="Arial"/>
          <w:spacing w:val="-1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(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cooperati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teachers,</w:t>
      </w:r>
      <w:r w:rsidRPr="00CA6F13">
        <w:rPr>
          <w:rFonts w:asciiTheme="majorHAnsi" w:eastAsia="Arial" w:hAnsiTheme="majorHAnsi" w:cs="Arial"/>
          <w:spacing w:val="-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or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student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teacher)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who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have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observed your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work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best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choices</w:t>
      </w:r>
      <w:r w:rsidRPr="00CA6F13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ferences.</w:t>
      </w:r>
    </w:p>
    <w:p w14:paraId="2A0F1A07" w14:textId="77777777" w:rsidR="00EB32BD" w:rsidRPr="00CA6F13" w:rsidRDefault="00D7230E">
      <w:pPr>
        <w:spacing w:line="240" w:lineRule="exact"/>
        <w:ind w:left="400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30"/>
          <w:pgSz w:w="12240" w:h="15840"/>
          <w:pgMar w:top="1400" w:right="1060" w:bottom="280" w:left="1040" w:header="0" w:footer="705" w:gutter="0"/>
          <w:cols w:space="720"/>
        </w:sectPr>
      </w:pPr>
      <w:r w:rsidRPr="00CA6F13">
        <w:rPr>
          <w:rFonts w:asciiTheme="majorHAnsi" w:eastAsia="Microsoft Sans Serif" w:hAnsiTheme="majorHAnsi" w:cs="Microsoft Sans Serif"/>
          <w:sz w:val="22"/>
          <w:szCs w:val="22"/>
        </w:rPr>
        <w:t xml:space="preserve">¾  </w:t>
      </w:r>
      <w:r w:rsidRPr="00CA6F13">
        <w:rPr>
          <w:rFonts w:asciiTheme="majorHAnsi" w:eastAsia="Microsoft Sans Serif" w:hAnsiTheme="majorHAnsi" w:cs="Microsoft Sans Serif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Never</w:t>
      </w:r>
      <w:r w:rsidRPr="00CA6F13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use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friend,</w:t>
      </w:r>
      <w:r w:rsidRPr="00CA6F13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orker</w:t>
      </w:r>
      <w:r w:rsidRPr="00CA6F13">
        <w:rPr>
          <w:rFonts w:asciiTheme="majorHAnsi" w:eastAsia="Arial" w:hAnsiTheme="majorHAnsi" w:cs="Arial"/>
          <w:b/>
          <w:spacing w:val="-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or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relative</w:t>
      </w:r>
      <w:r w:rsidRPr="00CA6F13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as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reference.</w:t>
      </w:r>
    </w:p>
    <w:p w14:paraId="2066596F" w14:textId="77777777" w:rsidR="00EB32BD" w:rsidRPr="00CA6F13" w:rsidRDefault="00D7230E">
      <w:pPr>
        <w:spacing w:before="51" w:line="440" w:lineRule="exact"/>
        <w:ind w:left="4447" w:right="4269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w w:val="99"/>
          <w:position w:val="-1"/>
          <w:sz w:val="22"/>
          <w:szCs w:val="22"/>
        </w:rPr>
        <w:lastRenderedPageBreak/>
        <w:t>THESAURUS</w:t>
      </w:r>
    </w:p>
    <w:p w14:paraId="1181B77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68164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2BE85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7DABE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37686B" w14:textId="77777777" w:rsidR="00EB32BD" w:rsidRPr="00CA6F13" w:rsidRDefault="00EB32BD">
      <w:pPr>
        <w:spacing w:before="4" w:line="200" w:lineRule="exact"/>
        <w:rPr>
          <w:rFonts w:asciiTheme="majorHAnsi" w:hAnsiTheme="majorHAnsi"/>
          <w:sz w:val="22"/>
          <w:szCs w:val="22"/>
        </w:rPr>
        <w:sectPr w:rsidR="00EB32BD" w:rsidRPr="00CA6F13">
          <w:footerReference w:type="default" r:id="rId31"/>
          <w:pgSz w:w="12240" w:h="15840"/>
          <w:pgMar w:top="380" w:right="580" w:bottom="280" w:left="400" w:header="0" w:footer="0" w:gutter="0"/>
          <w:cols w:space="720"/>
        </w:sectPr>
      </w:pPr>
    </w:p>
    <w:p w14:paraId="3BADCBFB" w14:textId="77777777" w:rsidR="00EB32BD" w:rsidRPr="00CA6F13" w:rsidRDefault="00D7230E">
      <w:pPr>
        <w:spacing w:before="37"/>
        <w:ind w:left="147" w:right="19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cc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Haste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Quickened Advan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5772072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6247B1A" w14:textId="77777777" w:rsidR="00EB32BD" w:rsidRPr="00CA6F13" w:rsidRDefault="00D7230E">
      <w:pPr>
        <w:ind w:left="147" w:right="-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cco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mp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li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hed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ted Finis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0934514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CCDBF51" w14:textId="77777777" w:rsidR="00EB32BD" w:rsidRPr="00CA6F13" w:rsidRDefault="00D7230E">
      <w:pPr>
        <w:ind w:left="147" w:right="39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hi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Exe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uted Overcame Rea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hed Rea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7C318952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136E1B95" w14:textId="77777777" w:rsidR="00EB32BD" w:rsidRPr="00CA6F13" w:rsidRDefault="00D7230E">
      <w:pPr>
        <w:ind w:left="147" w:right="3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ct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Operated Performed</w:t>
      </w:r>
    </w:p>
    <w:p w14:paraId="0224E24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C0A35CE" w14:textId="77777777" w:rsidR="00EB32BD" w:rsidRPr="00CA6F13" w:rsidRDefault="00D7230E">
      <w:pPr>
        <w:ind w:left="147" w:right="369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at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ized </w:t>
      </w:r>
      <w:r w:rsidRPr="00CA6F13">
        <w:rPr>
          <w:rFonts w:asciiTheme="majorHAnsi" w:eastAsia="Arial" w:hAnsiTheme="majorHAnsi" w:cs="Arial"/>
          <w:sz w:val="22"/>
          <w:szCs w:val="22"/>
        </w:rPr>
        <w:t>Stimulat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Vitali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0EBF028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0D07B43" w14:textId="77777777" w:rsidR="00EB32BD" w:rsidRPr="00CA6F13" w:rsidRDefault="00D7230E">
      <w:pPr>
        <w:ind w:left="147"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Accommodated Adjusted</w:t>
      </w:r>
    </w:p>
    <w:p w14:paraId="69159619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C2C3856" w14:textId="77777777" w:rsidR="00EB32BD" w:rsidRPr="00CA6F13" w:rsidRDefault="00D7230E">
      <w:pPr>
        <w:ind w:left="147" w:right="13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entrat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Focused</w:t>
      </w:r>
    </w:p>
    <w:p w14:paraId="477A33BA" w14:textId="77777777" w:rsidR="00EB32BD" w:rsidRPr="00CA6F13" w:rsidRDefault="00EB32BD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361F4368" w14:textId="77777777" w:rsidR="00EB32BD" w:rsidRPr="00CA6F13" w:rsidRDefault="00D7230E">
      <w:pPr>
        <w:ind w:left="147" w:right="25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justed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Acclimatize Familia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ized</w:t>
      </w:r>
    </w:p>
    <w:p w14:paraId="6869C8A4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D432FF1" w14:textId="77777777" w:rsidR="00EB32BD" w:rsidRPr="00CA6F13" w:rsidRDefault="00D7230E">
      <w:pPr>
        <w:ind w:left="147" w:right="7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ministe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 Exe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uted Governed Super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ised</w:t>
      </w:r>
    </w:p>
    <w:p w14:paraId="55930DC3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0583CA2F" w14:textId="77777777" w:rsidR="00EB32BD" w:rsidRPr="00CA6F13" w:rsidRDefault="00D7230E">
      <w:pPr>
        <w:ind w:left="147" w:right="25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ced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Encou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stered Promoted</w:t>
      </w:r>
    </w:p>
    <w:p w14:paraId="2BF02679" w14:textId="77777777" w:rsidR="00EB32BD" w:rsidRPr="00CA6F13" w:rsidRDefault="00EB32BD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3700A8A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53E1F2" w14:textId="77777777" w:rsidR="00EB32BD" w:rsidRPr="00CA6F13" w:rsidRDefault="00D7230E">
      <w:pPr>
        <w:ind w:left="14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Confer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400FC65F" w14:textId="77777777" w:rsidR="00EB32BD" w:rsidRPr="00CA6F13" w:rsidRDefault="00D7230E">
      <w:pPr>
        <w:spacing w:before="37"/>
        <w:ind w:right="12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4"/>
          <w:sz w:val="22"/>
          <w:szCs w:val="22"/>
          <w:u w:color="000000"/>
        </w:rPr>
        <w:t>w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Rej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Rep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Retur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383A12F6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26F64927" w14:textId="77777777" w:rsidR="00EB32BD" w:rsidRPr="00CA6F13" w:rsidRDefault="00D7230E">
      <w:pPr>
        <w:ind w:right="27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p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plied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Pertai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Pressed Rela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 Urg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1611237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404B8E7" w14:textId="77777777" w:rsidR="00EB32BD" w:rsidRPr="00CA6F13" w:rsidRDefault="00D7230E">
      <w:pPr>
        <w:ind w:right="1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p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Assessed Estimated Eval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ted Rated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rve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ed Val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4361F22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B550B14" w14:textId="77777777" w:rsidR="00EB32BD" w:rsidRPr="00CA6F13" w:rsidRDefault="00D7230E">
      <w:pPr>
        <w:ind w:right="20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p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</w:t>
      </w:r>
      <w:r w:rsidRPr="00CA6F1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Accepted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vored</w:t>
      </w:r>
    </w:p>
    <w:p w14:paraId="0896F328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21FB06CC" w14:textId="77777777" w:rsidR="00EB32BD" w:rsidRPr="00CA6F13" w:rsidRDefault="00D7230E">
      <w:pPr>
        <w:ind w:right="1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bit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Jud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Umpir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6407B9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2D2A553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ng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Dispo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Ordered Organi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stemati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461D4DF3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D443339" w14:textId="77777777" w:rsidR="00EB32BD" w:rsidRPr="00CA6F13" w:rsidRDefault="00D7230E">
      <w:pPr>
        <w:ind w:right="8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sse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bl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ed 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Summoned</w:t>
      </w:r>
    </w:p>
    <w:p w14:paraId="6C6E0AA4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49B1603" w14:textId="77777777" w:rsidR="00EB32BD" w:rsidRPr="00CA6F13" w:rsidRDefault="00D7230E">
      <w:pPr>
        <w:ind w:right="208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sse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Appr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ised Eval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ted</w:t>
      </w:r>
    </w:p>
    <w:p w14:paraId="5CA8423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E01ED23" w14:textId="77777777" w:rsidR="00EB32BD" w:rsidRPr="00CA6F13" w:rsidRDefault="00D7230E">
      <w:pPr>
        <w:ind w:right="23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ssign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Allo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ted Allotted</w:t>
      </w:r>
    </w:p>
    <w:p w14:paraId="6AF31C6C" w14:textId="77777777" w:rsidR="00EB32BD" w:rsidRPr="00CA6F13" w:rsidRDefault="00EB32BD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0B964ABB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Gave</w:t>
      </w:r>
    </w:p>
    <w:p w14:paraId="1FBDA634" w14:textId="77777777" w:rsidR="00EB32BD" w:rsidRPr="00CA6F13" w:rsidRDefault="00D7230E">
      <w:pPr>
        <w:spacing w:before="37"/>
        <w:ind w:right="3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u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gm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Enla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Ext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Hei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hte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Increas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499DCA31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562A792" w14:textId="77777777" w:rsidR="00EB32BD" w:rsidRPr="00CA6F13" w:rsidRDefault="00D7230E">
      <w:pPr>
        <w:ind w:right="17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u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thoriz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Appro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Facilitat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Ena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led Endor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Promoted</w:t>
      </w:r>
    </w:p>
    <w:p w14:paraId="74C369D9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7C0938F" w14:textId="77777777" w:rsidR="00EB32BD" w:rsidRPr="00CA6F13" w:rsidRDefault="00D7230E">
      <w:pPr>
        <w:ind w:right="35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5"/>
          <w:sz w:val="22"/>
          <w:szCs w:val="22"/>
          <w:u w:color="000000"/>
        </w:rPr>
        <w:t>Aw</w:t>
      </w:r>
      <w:r w:rsidRPr="00CA6F13">
        <w:rPr>
          <w:rFonts w:asciiTheme="majorHAnsi" w:eastAsia="Arial" w:hAnsiTheme="majorHAnsi" w:cs="Arial"/>
          <w:b/>
          <w:spacing w:val="-40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Allotted Assig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End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01E993D1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8D87B9C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Balanced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Adjusted Com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ensat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Corresponded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240B02D7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578C38D" w14:textId="77777777" w:rsidR="00EB32BD" w:rsidRPr="00CA6F13" w:rsidRDefault="00D7230E">
      <w:pPr>
        <w:ind w:right="9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Began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Commen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 Inau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urat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Initiated 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4F2E313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4FE0421" w14:textId="77777777" w:rsidR="00EB32BD" w:rsidRPr="00CA6F13" w:rsidRDefault="00D7230E">
      <w:pPr>
        <w:ind w:right="19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Boo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Hei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hte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Hiked Increas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Rais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FF1309E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42E2F3F1" w14:textId="77777777" w:rsidR="00EB32BD" w:rsidRPr="00CA6F13" w:rsidRDefault="00D7230E">
      <w:pPr>
        <w:ind w:right="1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Built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Construct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Manufactu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7B5368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DF98195" w14:textId="77777777" w:rsidR="00EB32BD" w:rsidRPr="00CA6F13" w:rsidRDefault="00D7230E">
      <w:pPr>
        <w:ind w:right="20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Calculated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uted Estimated</w:t>
      </w:r>
    </w:p>
    <w:p w14:paraId="07ECEEE0" w14:textId="77777777" w:rsidR="00EB32BD" w:rsidRPr="00CA6F13" w:rsidRDefault="00EB32BD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2794AE4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EE2499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6BC7A66D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5.35pt;margin-top:558.05pt;width:546.15pt;height:202.65pt;z-index:-304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893"/>
                    <w:gridCol w:w="1993"/>
                    <w:gridCol w:w="2084"/>
                    <w:gridCol w:w="1992"/>
                    <w:gridCol w:w="1485"/>
                  </w:tblGrid>
                  <w:tr w:rsidR="00EB32BD" w14:paraId="5A269EED" w14:textId="77777777">
                    <w:trPr>
                      <w:trHeight w:hRule="exact" w:val="1173"/>
                    </w:trPr>
                    <w:tc>
                      <w:tcPr>
                        <w:tcW w:w="336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3745F6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Con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ulted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 xml:space="preserve">                     </w:t>
                        </w:r>
                        <w:r>
                          <w:rPr>
                            <w:rFonts w:ascii="Arial" w:eastAsia="Arial" w:hAnsi="Arial" w:cs="Arial"/>
                            <w:spacing w:val="5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18"/>
                            <w:szCs w:val="18"/>
                            <w:u w:val="thick" w:color="000000"/>
                          </w:rPr>
                          <w:t>tt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18"/>
                            <w:szCs w:val="18"/>
                            <w:u w:val="thick" w:color="000000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  <w:p w14:paraId="2083D0AD" w14:textId="77777777" w:rsidR="00EB32BD" w:rsidRDefault="00D7230E">
                        <w:pPr>
                          <w:spacing w:before="54" w:line="163" w:lineRule="auto"/>
                          <w:ind w:left="40" w:right="21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0"/>
                            <w:sz w:val="18"/>
                            <w:szCs w:val="18"/>
                          </w:rPr>
                          <w:t xml:space="preserve">                  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7"/>
                            <w:position w:val="-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Accompli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 Encou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 xml:space="preserve">ed                  </w:t>
                        </w:r>
                        <w:r>
                          <w:rPr>
                            <w:rFonts w:ascii="Arial" w:eastAsia="Arial" w:hAnsi="Arial" w:cs="Arial"/>
                            <w:spacing w:val="3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10"/>
                            <w:sz w:val="18"/>
                            <w:szCs w:val="18"/>
                          </w:rPr>
                          <w:t>Achie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position w:val="10"/>
                            <w:sz w:val="18"/>
                            <w:szCs w:val="18"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 xml:space="preserve">vored                        </w:t>
                        </w:r>
                        <w:r>
                          <w:rPr>
                            <w:rFonts w:ascii="Arial" w:eastAsia="Arial" w:hAnsi="Arial" w:cs="Arial"/>
                            <w:spacing w:val="4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10"/>
                            <w:sz w:val="18"/>
                            <w:szCs w:val="18"/>
                          </w:rPr>
                          <w:t>Gained</w:t>
                        </w:r>
                      </w:p>
                      <w:p w14:paraId="7BE93C4F" w14:textId="77777777" w:rsidR="00EB32BD" w:rsidRDefault="00D7230E">
                        <w:pPr>
                          <w:spacing w:line="100" w:lineRule="exact"/>
                          <w:ind w:left="199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Rea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2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hed</w:t>
                        </w:r>
                      </w:p>
                      <w:p w14:paraId="3DBB9D22" w14:textId="77777777" w:rsidR="00EB32BD" w:rsidRDefault="00D7230E">
                        <w:pPr>
                          <w:spacing w:line="16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position w:val="-4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position w:val="-4"/>
                            <w:sz w:val="18"/>
                            <w:szCs w:val="18"/>
                            <w:u w:val="thick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4"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-4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4"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4"/>
                            <w:sz w:val="18"/>
                            <w:szCs w:val="18"/>
                          </w:rPr>
                          <w:t xml:space="preserve">                           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8"/>
                            <w:position w:val="-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4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position w:val="-4"/>
                            <w:sz w:val="18"/>
                            <w:szCs w:val="18"/>
                          </w:rPr>
                          <w:t>on</w:t>
                        </w:r>
                      </w:p>
                    </w:tc>
                    <w:tc>
                      <w:tcPr>
                        <w:tcW w:w="19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87F3B2" w14:textId="77777777" w:rsidR="00EB32BD" w:rsidRDefault="00D7230E">
                        <w:pPr>
                          <w:spacing w:before="78"/>
                          <w:ind w:left="577" w:right="50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Allur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 Attracted Charm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 Ench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ted Fascinated</w:t>
                        </w:r>
                      </w:p>
                    </w:tc>
                    <w:tc>
                      <w:tcPr>
                        <w:tcW w:w="2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9CE568" w14:textId="77777777" w:rsidR="00EB32BD" w:rsidRDefault="00D7230E">
                        <w:pPr>
                          <w:spacing w:before="77"/>
                          <w:ind w:left="536" w:right="65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Conf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rr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ard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 Con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ulted Gave Granted</w:t>
                        </w:r>
                      </w:p>
                    </w:tc>
                    <w:tc>
                      <w:tcPr>
                        <w:tcW w:w="19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199648" w14:textId="77777777" w:rsidR="00EB32BD" w:rsidRDefault="00D7230E">
                        <w:pPr>
                          <w:spacing w:before="78"/>
                          <w:ind w:left="4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Recomm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05A71749" w14:textId="77777777" w:rsidR="00EB32BD" w:rsidRDefault="00D7230E">
                        <w:pPr>
                          <w:spacing w:line="200" w:lineRule="exact"/>
                          <w:ind w:left="4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Sug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ested</w:t>
                        </w:r>
                      </w:p>
                      <w:p w14:paraId="7634F7CD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9135AB9" w14:textId="77777777" w:rsidR="00EB32BD" w:rsidRDefault="00D7230E">
                        <w:pPr>
                          <w:spacing w:line="200" w:lineRule="atLeast"/>
                          <w:ind w:left="406" w:right="64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Cr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ted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Com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osed Formulated</w:t>
                        </w:r>
                      </w:p>
                    </w:tc>
                    <w:tc>
                      <w:tcPr>
                        <w:tcW w:w="14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8C50BD" w14:textId="77777777" w:rsidR="00EB32BD" w:rsidRDefault="00D7230E">
                        <w:pPr>
                          <w:spacing w:line="180" w:lineRule="exact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Desti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70021ADB" w14:textId="77777777" w:rsidR="00EB32BD" w:rsidRDefault="00D7230E">
                        <w:pPr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Performed</w:t>
                        </w:r>
                      </w:p>
                      <w:p w14:paraId="1BCD263E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840D48B" w14:textId="77777777" w:rsidR="00EB32BD" w:rsidRDefault="00D7230E">
                        <w:pPr>
                          <w:ind w:left="367" w:right="17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lop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Amplifi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 Ela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orat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</w:tr>
                  <w:tr w:rsidR="00EB32BD" w14:paraId="3F0B666C" w14:textId="77777777">
                    <w:trPr>
                      <w:trHeight w:hRule="exact" w:val="518"/>
                    </w:trPr>
                    <w:tc>
                      <w:tcPr>
                        <w:tcW w:w="14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ABE06A" w14:textId="77777777" w:rsidR="00EB32BD" w:rsidRDefault="00D7230E">
                        <w:pPr>
                          <w:spacing w:before="42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Assisted</w:t>
                        </w:r>
                      </w:p>
                      <w:p w14:paraId="5ACCEEB7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Hel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EEC2C4" w14:textId="77777777" w:rsidR="00EB32BD" w:rsidRDefault="00EB32BD">
                        <w:pPr>
                          <w:spacing w:before="4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1CB29C57" w14:textId="77777777" w:rsidR="00EB32BD" w:rsidRDefault="00D7230E">
                        <w:pPr>
                          <w:ind w:left="51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18"/>
                            <w:szCs w:val="18"/>
                            <w:u w:val="thick" w:color="000000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dit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  <w:p w14:paraId="0B2485DC" w14:textId="77777777" w:rsidR="00EB32BD" w:rsidRDefault="00D7230E">
                        <w:pPr>
                          <w:spacing w:before="2" w:line="160" w:lineRule="exact"/>
                          <w:ind w:left="51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4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4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4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4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4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9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3001A5" w14:textId="77777777" w:rsidR="00EB32BD" w:rsidRDefault="00D7230E">
                        <w:pPr>
                          <w:spacing w:before="41"/>
                          <w:ind w:left="57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log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  <w:p w14:paraId="33BBDDAD" w14:textId="77777777" w:rsidR="00EB32BD" w:rsidRDefault="00D7230E">
                        <w:pPr>
                          <w:spacing w:before="2"/>
                          <w:ind w:left="57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Enrol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2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33FB4E" w14:textId="77777777" w:rsidR="00EB32BD" w:rsidRDefault="00D7230E">
                        <w:pPr>
                          <w:spacing w:before="41"/>
                          <w:ind w:left="53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Con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olid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  <w:p w14:paraId="6A3CC7C9" w14:textId="77777777" w:rsidR="00EB32BD" w:rsidRDefault="00D7230E">
                        <w:pPr>
                          <w:spacing w:before="2"/>
                          <w:ind w:left="53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Com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acted</w:t>
                        </w:r>
                      </w:p>
                    </w:tc>
                    <w:tc>
                      <w:tcPr>
                        <w:tcW w:w="19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C94BCD" w14:textId="77777777" w:rsidR="00EB32BD" w:rsidRDefault="00D7230E">
                        <w:pPr>
                          <w:spacing w:before="42"/>
                          <w:ind w:left="4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Generat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  <w:p w14:paraId="1D6DD2E3" w14:textId="77777777" w:rsidR="00EB32BD" w:rsidRDefault="00D7230E">
                        <w:pPr>
                          <w:ind w:left="4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Made</w:t>
                        </w:r>
                      </w:p>
                    </w:tc>
                    <w:tc>
                      <w:tcPr>
                        <w:tcW w:w="14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401905" w14:textId="77777777" w:rsidR="00EB32BD" w:rsidRDefault="00D7230E">
                        <w:pPr>
                          <w:spacing w:line="140" w:lineRule="exact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Enla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ged</w:t>
                        </w:r>
                      </w:p>
                      <w:p w14:paraId="4B0CA464" w14:textId="77777777" w:rsidR="00EB32BD" w:rsidRDefault="00D7230E">
                        <w:pPr>
                          <w:spacing w:line="200" w:lineRule="exact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</w:tr>
                  <w:tr w:rsidR="00EB32BD" w14:paraId="4A77CA5D" w14:textId="77777777">
                    <w:trPr>
                      <w:trHeight w:hRule="exact" w:val="465"/>
                    </w:trPr>
                    <w:tc>
                      <w:tcPr>
                        <w:tcW w:w="14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650BC3" w14:textId="77777777" w:rsidR="00EB32BD" w:rsidRDefault="00D7230E">
                        <w:pPr>
                          <w:spacing w:before="40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18"/>
                            <w:szCs w:val="18"/>
                            <w:u w:val="thick" w:color="00000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located</w:t>
                        </w:r>
                      </w:p>
                      <w:p w14:paraId="4680F91A" w14:textId="77777777" w:rsidR="00EB32BD" w:rsidRDefault="00D7230E">
                        <w:pPr>
                          <w:spacing w:before="2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All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E13C4D" w14:textId="77777777" w:rsidR="00EB32BD" w:rsidRDefault="00D7230E">
                        <w:pPr>
                          <w:spacing w:before="42"/>
                          <w:ind w:left="51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Exa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ed</w:t>
                        </w:r>
                      </w:p>
                      <w:p w14:paraId="47D3385A" w14:textId="77777777" w:rsidR="00EB32BD" w:rsidRDefault="00D7230E">
                        <w:pPr>
                          <w:ind w:left="51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Inspected</w:t>
                        </w:r>
                      </w:p>
                    </w:tc>
                    <w:tc>
                      <w:tcPr>
                        <w:tcW w:w="19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5C17F" w14:textId="77777777" w:rsidR="00EB32BD" w:rsidRDefault="00D7230E">
                        <w:pPr>
                          <w:spacing w:line="140" w:lineRule="exact"/>
                          <w:ind w:left="57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Inscribed</w:t>
                        </w:r>
                      </w:p>
                      <w:p w14:paraId="7C7CCEB8" w14:textId="77777777" w:rsidR="00EB32BD" w:rsidRDefault="00D7230E">
                        <w:pPr>
                          <w:ind w:left="57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Listed</w:t>
                        </w:r>
                      </w:p>
                    </w:tc>
                    <w:tc>
                      <w:tcPr>
                        <w:tcW w:w="2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1361C7" w14:textId="77777777" w:rsidR="00EB32BD" w:rsidRDefault="00D7230E">
                        <w:pPr>
                          <w:spacing w:line="140" w:lineRule="exact"/>
                          <w:ind w:left="53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Unifi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  <w:p w14:paraId="119AEFBB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FEB83A4" w14:textId="77777777" w:rsidR="00EB32BD" w:rsidRDefault="00D7230E">
                        <w:pPr>
                          <w:ind w:left="53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Con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tru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</w:tc>
                    <w:tc>
                      <w:tcPr>
                        <w:tcW w:w="19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2618F4" w14:textId="77777777" w:rsidR="00EB32BD" w:rsidRDefault="00D7230E">
                        <w:pPr>
                          <w:spacing w:line="140" w:lineRule="exact"/>
                          <w:ind w:left="4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Origi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ated</w:t>
                        </w:r>
                      </w:p>
                      <w:p w14:paraId="1597EB2F" w14:textId="77777777" w:rsidR="00EB32BD" w:rsidRDefault="00D7230E">
                        <w:pPr>
                          <w:ind w:left="4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4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2639CD" w14:textId="77777777" w:rsidR="00EB32BD" w:rsidRDefault="00D7230E">
                        <w:pPr>
                          <w:spacing w:line="140" w:lineRule="exact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  <w:p w14:paraId="55842B23" w14:textId="77777777" w:rsidR="00EB32BD" w:rsidRDefault="00D7230E">
                        <w:pPr>
                          <w:spacing w:before="2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Con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octed</w:t>
                        </w:r>
                      </w:p>
                    </w:tc>
                  </w:tr>
                  <w:tr w:rsidR="00EB32BD" w14:paraId="6DD7A0AD" w14:textId="77777777">
                    <w:trPr>
                      <w:trHeight w:hRule="exact" w:val="829"/>
                    </w:trPr>
                    <w:tc>
                      <w:tcPr>
                        <w:tcW w:w="14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9B222E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Apport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0A7B3B18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Assig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3496CF47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189A9C2E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18"/>
                            <w:szCs w:val="18"/>
                            <w:u w:val="thick" w:color="000000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18"/>
                            <w:szCs w:val="18"/>
                            <w:u w:val="thick" w:color="000000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sz w:val="18"/>
                            <w:szCs w:val="18"/>
                            <w:u w:val="thick" w:color="000000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18"/>
                            <w:szCs w:val="18"/>
                            <w:u w:val="thick" w:color="000000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ed</w:t>
                        </w:r>
                      </w:p>
                      <w:p w14:paraId="7E664BD3" w14:textId="77777777" w:rsidR="00EB32BD" w:rsidRDefault="00D7230E">
                        <w:pPr>
                          <w:spacing w:line="10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8"/>
                            <w:sz w:val="18"/>
                            <w:szCs w:val="18"/>
                          </w:rPr>
                          <w:t>Broke d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8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8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position w:val="-8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77E9EB" w14:textId="77777777" w:rsidR="00EB32BD" w:rsidRDefault="00D7230E">
                        <w:pPr>
                          <w:spacing w:line="180" w:lineRule="exact"/>
                          <w:ind w:left="51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5455B768" w14:textId="77777777" w:rsidR="00EB32BD" w:rsidRDefault="00D7230E">
                        <w:pPr>
                          <w:ind w:left="51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Scan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9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6A0537" w14:textId="77777777" w:rsidR="00EB32BD" w:rsidRDefault="00D7230E">
                        <w:pPr>
                          <w:spacing w:line="180" w:lineRule="exact"/>
                          <w:ind w:left="577" w:right="711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Charted</w:t>
                        </w:r>
                      </w:p>
                      <w:p w14:paraId="39571986" w14:textId="77777777" w:rsidR="00EB32BD" w:rsidRDefault="00D7230E">
                        <w:pPr>
                          <w:spacing w:before="2"/>
                          <w:ind w:left="577" w:right="625"/>
                          <w:jc w:val="both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Arran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 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sig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 Devised</w:t>
                        </w:r>
                      </w:p>
                    </w:tc>
                    <w:tc>
                      <w:tcPr>
                        <w:tcW w:w="2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7AFDF9" w14:textId="77777777" w:rsidR="00EB32BD" w:rsidRDefault="00D7230E">
                        <w:pPr>
                          <w:spacing w:line="180" w:lineRule="exact"/>
                          <w:ind w:left="53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Assembled</w:t>
                        </w:r>
                      </w:p>
                      <w:p w14:paraId="526E208F" w14:textId="77777777" w:rsidR="00EB32BD" w:rsidRDefault="00D7230E">
                        <w:pPr>
                          <w:ind w:left="536" w:right="66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Built Fabricat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 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9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E3E563" w14:textId="77777777" w:rsidR="00EB32BD" w:rsidRDefault="00D7230E">
                        <w:pPr>
                          <w:spacing w:line="180" w:lineRule="exact"/>
                          <w:ind w:left="40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Critiqued</w:t>
                        </w:r>
                      </w:p>
                      <w:p w14:paraId="72E40631" w14:textId="77777777" w:rsidR="00EB32BD" w:rsidRDefault="00D7230E">
                        <w:pPr>
                          <w:spacing w:before="2"/>
                          <w:ind w:left="406" w:right="57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Commen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Criticiz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 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4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CE6FFA" w14:textId="77777777" w:rsidR="00EB32BD" w:rsidRDefault="00D7230E">
                        <w:pPr>
                          <w:spacing w:line="80" w:lineRule="exact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Creat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d</w:t>
                        </w:r>
                      </w:p>
                      <w:p w14:paraId="7AAA8C21" w14:textId="77777777" w:rsidR="00EB32BD" w:rsidRDefault="00D7230E">
                        <w:pPr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Invented</w:t>
                        </w:r>
                      </w:p>
                      <w:p w14:paraId="7BCEC4AC" w14:textId="77777777" w:rsidR="00EB32BD" w:rsidRDefault="00D7230E">
                        <w:pPr>
                          <w:spacing w:line="200" w:lineRule="exact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ned</w:t>
                        </w:r>
                      </w:p>
                      <w:p w14:paraId="465BEFE6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00F164E" w14:textId="77777777" w:rsidR="00EB32BD" w:rsidRDefault="00D7230E">
                        <w:pPr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Diagnosed</w:t>
                        </w:r>
                      </w:p>
                    </w:tc>
                  </w:tr>
                  <w:tr w:rsidR="00EB32BD" w14:paraId="795EB601" w14:textId="77777777">
                    <w:trPr>
                      <w:trHeight w:hRule="exact" w:val="607"/>
                    </w:trPr>
                    <w:tc>
                      <w:tcPr>
                        <w:tcW w:w="14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3BEDBC" w14:textId="77777777" w:rsidR="00EB32BD" w:rsidRDefault="00D7230E">
                        <w:pPr>
                          <w:spacing w:before="94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Dissected</w:t>
                        </w:r>
                      </w:p>
                    </w:tc>
                    <w:tc>
                      <w:tcPr>
                        <w:tcW w:w="18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1BF388" w14:textId="77777777" w:rsidR="00EB32BD" w:rsidRDefault="00EB32BD"/>
                    </w:tc>
                    <w:tc>
                      <w:tcPr>
                        <w:tcW w:w="19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5A5EA7" w14:textId="77777777" w:rsidR="00EB32BD" w:rsidRDefault="00D7230E">
                        <w:pPr>
                          <w:spacing w:line="180" w:lineRule="exact"/>
                          <w:ind w:left="57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Pla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ned</w:t>
                        </w:r>
                      </w:p>
                    </w:tc>
                    <w:tc>
                      <w:tcPr>
                        <w:tcW w:w="2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EE19FD" w14:textId="77777777" w:rsidR="00EB32BD" w:rsidRDefault="00D7230E">
                        <w:pPr>
                          <w:spacing w:line="180" w:lineRule="exact"/>
                          <w:ind w:left="53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Made</w:t>
                        </w:r>
                      </w:p>
                      <w:p w14:paraId="4F67D959" w14:textId="77777777" w:rsidR="00EB32BD" w:rsidRDefault="00D7230E">
                        <w:pPr>
                          <w:ind w:left="53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9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0A0E63" w14:textId="77777777" w:rsidR="00EB32BD" w:rsidRDefault="00EB32BD"/>
                    </w:tc>
                    <w:tc>
                      <w:tcPr>
                        <w:tcW w:w="14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D6CAC0" w14:textId="77777777" w:rsidR="00EB32BD" w:rsidRDefault="00D7230E">
                        <w:pPr>
                          <w:spacing w:line="180" w:lineRule="exact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Determined</w:t>
                        </w:r>
                      </w:p>
                      <w:p w14:paraId="452CF8F9" w14:textId="77777777" w:rsidR="00EB32BD" w:rsidRDefault="00D7230E">
                        <w:pPr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Distin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ui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hed</w:t>
                        </w:r>
                      </w:p>
                      <w:p w14:paraId="69583E66" w14:textId="77777777" w:rsidR="00EB32BD" w:rsidRDefault="00D7230E">
                        <w:pPr>
                          <w:spacing w:line="200" w:lineRule="exact"/>
                          <w:ind w:left="36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Identifi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</w:tr>
                  <w:tr w:rsidR="00EB32BD" w14:paraId="5AE6236D" w14:textId="77777777">
                    <w:trPr>
                      <w:trHeight w:hRule="exact" w:val="461"/>
                    </w:trPr>
                    <w:tc>
                      <w:tcPr>
                        <w:tcW w:w="10923" w:type="dxa"/>
                        <w:gridSpan w:val="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79343B" w14:textId="77777777" w:rsidR="00EB32BD" w:rsidRDefault="00EB32BD">
                        <w:pPr>
                          <w:spacing w:before="8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61D59C9D" w14:textId="77777777" w:rsidR="00EB32BD" w:rsidRDefault="00D7230E">
                        <w:pPr>
                          <w:ind w:left="40" w:right="-16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Educat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 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ministrati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 xml:space="preserve">n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mpl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nt Gu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de – Ca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eer 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rvices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 xml:space="preserve">                                                                                                               </w:t>
                        </w:r>
                        <w:r>
                          <w:rPr>
                            <w:rFonts w:ascii="Arial" w:eastAsia="Arial" w:hAnsi="Arial" w:cs="Arial"/>
                            <w:spacing w:val="1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</w:tbl>
                <w:p w14:paraId="49E9F81F" w14:textId="77777777" w:rsidR="00EB32BD" w:rsidRDefault="00EB32BD"/>
              </w:txbxContent>
            </v:textbox>
            <w10:wrap anchorx="page" anchory="page"/>
          </v:shape>
        </w:pic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Capt</w:t>
      </w:r>
      <w:r w:rsidRPr="00CA6F13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  <w:u w:color="000000"/>
        </w:rPr>
        <w:t>ted</w:t>
      </w:r>
    </w:p>
    <w:p w14:paraId="03FEB669" w14:textId="77777777" w:rsidR="00EB32BD" w:rsidRPr="00CA6F13" w:rsidRDefault="00D7230E">
      <w:pPr>
        <w:spacing w:before="3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Chec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k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</w:p>
    <w:p w14:paraId="5DA88FCB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Corrected</w:t>
      </w:r>
    </w:p>
    <w:p w14:paraId="26A13AAF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255208C" w14:textId="77777777" w:rsidR="00EB32BD" w:rsidRPr="00CA6F13" w:rsidRDefault="00D7230E">
      <w:pPr>
        <w:ind w:right="39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Clarified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Clea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p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plai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Illustrated Settled</w:t>
      </w:r>
    </w:p>
    <w:p w14:paraId="66CE4D95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3834C36" w14:textId="77777777" w:rsidR="00EB32BD" w:rsidRPr="00CA6F13" w:rsidRDefault="00D7230E">
      <w:pPr>
        <w:ind w:right="38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Collected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Assembled Gathered</w:t>
      </w:r>
    </w:p>
    <w:p w14:paraId="2F0F697E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D4ED140" w14:textId="77777777" w:rsidR="00EB32BD" w:rsidRPr="00CA6F13" w:rsidRDefault="00D7230E">
      <w:pPr>
        <w:ind w:right="39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Combined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Associated 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nect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Joi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Lin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z w:val="22"/>
          <w:szCs w:val="22"/>
        </w:rPr>
        <w:t>ed Unit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3BE7338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C5705A2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Communi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ed Discove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ransmitted</w:t>
      </w:r>
    </w:p>
    <w:p w14:paraId="417FECF8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3B2CD1E" w14:textId="77777777" w:rsidR="00EB32BD" w:rsidRPr="00CA6F13" w:rsidRDefault="00D7230E">
      <w:pPr>
        <w:ind w:right="35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Compared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Assimilated Equat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Matched</w:t>
      </w:r>
    </w:p>
    <w:p w14:paraId="5D73EEB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39A7F48" w14:textId="77777777" w:rsidR="00EB32BD" w:rsidRPr="00CA6F13" w:rsidRDefault="00D7230E">
      <w:pPr>
        <w:ind w:right="361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Conce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Envis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Visu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1911D6F5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C703AC3" w14:textId="77777777" w:rsidR="00EB32BD" w:rsidRPr="00CA6F13" w:rsidRDefault="00D7230E">
      <w:pPr>
        <w:ind w:right="3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Completed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End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Finis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588B28C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DA911C4" w14:textId="77777777" w:rsidR="00EB32BD" w:rsidRPr="00CA6F13" w:rsidRDefault="00D7230E">
      <w:pPr>
        <w:ind w:right="34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Composed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Compri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rmed Made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CA6F13">
        <w:rPr>
          <w:rFonts w:asciiTheme="majorHAnsi" w:eastAsia="Arial" w:hAnsiTheme="majorHAnsi" w:cs="Arial"/>
          <w:sz w:val="22"/>
          <w:szCs w:val="22"/>
        </w:rPr>
        <w:t>up</w:t>
      </w:r>
    </w:p>
    <w:p w14:paraId="0A1B8F7B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5E5C1E26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Cond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</w:p>
    <w:p w14:paraId="0EFD880D" w14:textId="77777777" w:rsidR="00EB32BD" w:rsidRPr="00CA6F13" w:rsidRDefault="00D7230E">
      <w:pPr>
        <w:spacing w:before="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Compres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2F5911F2" w14:textId="77777777" w:rsidR="00EB32BD" w:rsidRPr="00CA6F13" w:rsidRDefault="00EB32BD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071245BD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Shrunk</w:t>
      </w:r>
    </w:p>
    <w:p w14:paraId="630A0873" w14:textId="77777777" w:rsidR="00EB32BD" w:rsidRPr="00CA6F13" w:rsidRDefault="00D7230E">
      <w:pPr>
        <w:spacing w:before="3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lastRenderedPageBreak/>
        <w:t>Con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ult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</w:p>
    <w:p w14:paraId="12F304BD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Advised</w:t>
      </w:r>
    </w:p>
    <w:p w14:paraId="10097BCA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Carried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through Confer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Cont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Endu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Persisted</w:t>
      </w:r>
    </w:p>
    <w:p w14:paraId="56DE9F8A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59B62F3" w14:textId="77777777" w:rsidR="00EB32BD" w:rsidRPr="00CA6F13" w:rsidRDefault="00D7230E">
      <w:pPr>
        <w:ind w:right="19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Contribut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Aid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Assisted Hel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252FDABF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7E79C64" w14:textId="77777777" w:rsidR="00EB32BD" w:rsidRPr="00CA6F13" w:rsidRDefault="00D7230E">
      <w:pPr>
        <w:ind w:right="31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Controll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osed Cont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lat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Restra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ned</w:t>
      </w:r>
    </w:p>
    <w:p w14:paraId="4B677B59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5BF3E90F" w14:textId="77777777" w:rsidR="00EB32BD" w:rsidRPr="00CA6F13" w:rsidRDefault="00D7230E">
      <w:pPr>
        <w:ind w:right="3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Impel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ed Moved Persu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ed</w:t>
      </w:r>
    </w:p>
    <w:p w14:paraId="3740DB9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E34DBFD" w14:textId="77777777" w:rsidR="00EB32BD" w:rsidRPr="00CA6F13" w:rsidRDefault="00D7230E">
      <w:pPr>
        <w:ind w:right="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yed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Communicated 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ransmitted</w:t>
      </w:r>
    </w:p>
    <w:p w14:paraId="5CE85239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7A74253" w14:textId="77777777" w:rsidR="00EB32BD" w:rsidRPr="00CA6F13" w:rsidRDefault="00D7230E">
      <w:pPr>
        <w:ind w:right="30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inced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Assured Persu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Prompted Satisfied</w:t>
      </w:r>
    </w:p>
    <w:p w14:paraId="46A86064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486A7EE" w14:textId="77777777" w:rsidR="00EB32BD" w:rsidRPr="00CA6F13" w:rsidRDefault="00D7230E">
      <w:pPr>
        <w:ind w:right="-3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Coordin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Accommodated 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7CE539D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0E9BC6A" w14:textId="77777777" w:rsidR="00EB32BD" w:rsidRPr="00CA6F13" w:rsidRDefault="00D7230E">
      <w:pPr>
        <w:ind w:right="-1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Corre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pond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Agreed Appr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ed Confor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21EDDBFE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D1D5C9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74FBFC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Advised</w:t>
      </w:r>
    </w:p>
    <w:p w14:paraId="64F3B17C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Direct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</w:t>
      </w:r>
    </w:p>
    <w:p w14:paraId="73ECD210" w14:textId="77777777" w:rsidR="00EB32BD" w:rsidRPr="00CA6F13" w:rsidRDefault="00D7230E">
      <w:pPr>
        <w:spacing w:before="37"/>
        <w:ind w:right="45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Cult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ed Educat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stered Instructed Man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ged Nouri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Nurtur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Produ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5F439EDB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03218E4" w14:textId="77777777" w:rsidR="00EB32BD" w:rsidRPr="00CA6F13" w:rsidRDefault="00D7230E">
      <w:pPr>
        <w:ind w:right="3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Decid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Determined Figur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Resol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Settled</w:t>
      </w:r>
    </w:p>
    <w:p w14:paraId="5CF1BACB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097E107" w14:textId="77777777" w:rsidR="00EB32BD" w:rsidRPr="00CA6F13" w:rsidRDefault="00D7230E">
      <w:pPr>
        <w:ind w:right="45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Defined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Descri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ed Prescri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DA096DF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4C8ADDF" w14:textId="77777777" w:rsidR="00EB32BD" w:rsidRPr="00CA6F13" w:rsidRDefault="00D7230E">
      <w:pPr>
        <w:ind w:right="26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Delegated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ered App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int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Assig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Deli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Desi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nat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Gave Selected</w:t>
      </w:r>
    </w:p>
    <w:p w14:paraId="11C31B15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4F2AAA8" w14:textId="77777777" w:rsidR="00EB32BD" w:rsidRPr="00CA6F13" w:rsidRDefault="00D7230E">
      <w:pPr>
        <w:ind w:right="10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Demon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Ex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ited Illustrated Sh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6C89A115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6F5895A" w14:textId="77777777" w:rsidR="00EB32BD" w:rsidRPr="00CA6F13" w:rsidRDefault="00D7230E">
      <w:pPr>
        <w:ind w:right="34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Design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Construct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ned</w:t>
      </w:r>
    </w:p>
    <w:p w14:paraId="44A34319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651E43B" w14:textId="77777777" w:rsidR="00EB32BD" w:rsidRPr="00CA6F13" w:rsidRDefault="00D7230E">
      <w:pPr>
        <w:ind w:right="29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Det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Encountered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ound</w:t>
      </w:r>
    </w:p>
    <w:p w14:paraId="4EAD9695" w14:textId="77777777" w:rsidR="00EB32BD" w:rsidRPr="00CA6F13" w:rsidRDefault="00EB32BD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7476A23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3A6B95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  <w:sectPr w:rsidR="00EB32BD" w:rsidRPr="00CA6F13">
          <w:type w:val="continuous"/>
          <w:pgSz w:w="12240" w:h="15840"/>
          <w:pgMar w:top="0" w:right="580" w:bottom="280" w:left="400" w:header="720" w:footer="720" w:gutter="0"/>
          <w:cols w:num="6" w:space="720" w:equalWidth="0">
            <w:col w:w="1398" w:space="702"/>
            <w:col w:w="1079" w:space="875"/>
            <w:col w:w="1142" w:space="810"/>
            <w:col w:w="1301" w:space="652"/>
            <w:col w:w="1251" w:space="701"/>
            <w:col w:w="1349"/>
          </w:cols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Deci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0A3DE4C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7F9D1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BA1E3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254FC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71BF6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C800D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D4599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7F00B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4BC2D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7EF28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2AC38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9C5C4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8CCCC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990F5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ED573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389D9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01BEC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00E948" w14:textId="77777777" w:rsidR="00EB32BD" w:rsidRPr="00CA6F13" w:rsidRDefault="00EB32BD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0A0234EB" w14:textId="77777777" w:rsidR="00EB32BD" w:rsidRPr="00CA6F13" w:rsidRDefault="00D7230E">
      <w:pPr>
        <w:spacing w:before="37"/>
        <w:ind w:right="113"/>
        <w:jc w:val="right"/>
        <w:rPr>
          <w:rFonts w:asciiTheme="majorHAnsi" w:eastAsia="Arial" w:hAnsiTheme="majorHAnsi" w:cs="Arial"/>
          <w:sz w:val="22"/>
          <w:szCs w:val="22"/>
        </w:rPr>
        <w:sectPr w:rsidR="00EB32BD" w:rsidRPr="00CA6F13">
          <w:type w:val="continuous"/>
          <w:pgSz w:w="12240" w:h="15840"/>
          <w:pgMar w:top="0" w:right="580" w:bottom="280" w:left="400" w:header="720" w:footer="72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0</w:t>
      </w:r>
    </w:p>
    <w:p w14:paraId="11B4D2F9" w14:textId="77777777" w:rsidR="00EB32BD" w:rsidRPr="00CA6F13" w:rsidRDefault="00D7230E">
      <w:pPr>
        <w:spacing w:before="68"/>
        <w:ind w:left="107" w:right="18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lastRenderedPageBreak/>
        <w:t>Direc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Contr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Guided Man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ged</w:t>
      </w:r>
    </w:p>
    <w:p w14:paraId="610E4564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B88EA3C" w14:textId="77777777" w:rsidR="00EB32BD" w:rsidRPr="00CA6F13" w:rsidRDefault="00D7230E">
      <w:pPr>
        <w:ind w:left="107" w:right="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Disc</w:t>
      </w:r>
      <w:r w:rsidRPr="00CA6F1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Revealed Unmas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4E8F08FD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058C23A" w14:textId="77777777" w:rsidR="00EB32BD" w:rsidRPr="00CA6F13" w:rsidRDefault="00D7230E">
      <w:pPr>
        <w:ind w:left="107" w:right="2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Displ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y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hibit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Revealed Sh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48200FA0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1043DD3" w14:textId="77777777" w:rsidR="00EB32BD" w:rsidRPr="00CA6F13" w:rsidRDefault="00D7230E">
      <w:pPr>
        <w:ind w:left="107" w:righ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Distributed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Circu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ted Disbur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Disp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Divi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6AC4932E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24F2926" w14:textId="77777777" w:rsidR="00EB32BD" w:rsidRPr="00CA6F13" w:rsidRDefault="00D7230E">
      <w:pPr>
        <w:ind w:left="107" w:right="-5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Documented</w:t>
      </w:r>
    </w:p>
    <w:p w14:paraId="01EA5DC4" w14:textId="77777777" w:rsidR="00EB32BD" w:rsidRPr="00CA6F13" w:rsidRDefault="00D7230E">
      <w:pPr>
        <w:spacing w:before="2"/>
        <w:ind w:left="10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Reco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ded</w:t>
      </w:r>
    </w:p>
    <w:p w14:paraId="171BDC35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22DB92FB" w14:textId="77777777" w:rsidR="00EB32BD" w:rsidRPr="00CA6F13" w:rsidRDefault="00D7230E">
      <w:pPr>
        <w:ind w:left="107" w:right="14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Drafted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Formulated Outlined Prepa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Sketched</w:t>
      </w:r>
    </w:p>
    <w:p w14:paraId="5CA27AB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04B1FB7" w14:textId="77777777" w:rsidR="00EB32BD" w:rsidRPr="00CA6F13" w:rsidRDefault="00D7230E">
      <w:pPr>
        <w:ind w:left="107" w:right="28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Earned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Acqui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Deser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on</w:t>
      </w:r>
    </w:p>
    <w:p w14:paraId="3D0C89C5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250E1FB0" w14:textId="77777777" w:rsidR="00EB32BD" w:rsidRPr="00CA6F13" w:rsidRDefault="00D7230E">
      <w:pPr>
        <w:ind w:left="107" w:right="1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Educated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Disci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Instructed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aught</w:t>
      </w:r>
    </w:p>
    <w:p w14:paraId="29E2639A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D13DB6A" w14:textId="77777777" w:rsidR="00EB32BD" w:rsidRPr="00CA6F13" w:rsidRDefault="00D7230E">
      <w:pPr>
        <w:ind w:left="107" w:right="1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Effected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Enforced Implem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ted</w:t>
      </w:r>
    </w:p>
    <w:p w14:paraId="2DD574D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0F0DF6E" w14:textId="77777777" w:rsidR="00EB32BD" w:rsidRPr="00CA6F13" w:rsidRDefault="00D7230E">
      <w:pPr>
        <w:ind w:left="107" w:right="5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Eliminated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Accented </w:t>
      </w:r>
      <w:r w:rsidRPr="00CA6F13">
        <w:rPr>
          <w:rFonts w:asciiTheme="majorHAnsi" w:eastAsia="Arial" w:hAnsiTheme="majorHAnsi" w:cs="Arial"/>
          <w:sz w:val="22"/>
          <w:szCs w:val="22"/>
        </w:rPr>
        <w:t>Accentuat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Dismissed Empha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ized </w:t>
      </w:r>
      <w:r w:rsidRPr="00CA6F13">
        <w:rPr>
          <w:rFonts w:asciiTheme="majorHAnsi" w:eastAsia="Arial" w:hAnsiTheme="majorHAnsi" w:cs="Arial"/>
          <w:sz w:val="22"/>
          <w:szCs w:val="22"/>
        </w:rPr>
        <w:t>Exc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Hig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ghted Marked Stressed</w:t>
      </w:r>
    </w:p>
    <w:p w14:paraId="63B8720D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5FC3690" w14:textId="77777777" w:rsidR="00EB32BD" w:rsidRPr="00CA6F13" w:rsidRDefault="00D7230E">
      <w:pPr>
        <w:ind w:left="107" w:right="19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Emplo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y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Exer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Utiliz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27C603FC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293B3EF" w14:textId="77777777" w:rsidR="00EB32BD" w:rsidRPr="00CA6F13" w:rsidRDefault="00D7230E">
      <w:pPr>
        <w:ind w:left="107" w:right="1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Encouraged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stered Inspired Nouri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276ACC6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730CA43" w14:textId="77777777" w:rsidR="00EB32BD" w:rsidRPr="00CA6F13" w:rsidRDefault="00D7230E">
      <w:pPr>
        <w:ind w:left="107" w:right="13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Enforced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Effected Eng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nee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35CC3851" w14:textId="77777777" w:rsidR="00EB32BD" w:rsidRPr="00CA6F13" w:rsidRDefault="00EB32BD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76995C4E" w14:textId="77777777" w:rsidR="00EB32BD" w:rsidRPr="00CA6F13" w:rsidRDefault="00D7230E">
      <w:pPr>
        <w:ind w:left="10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ed</w:t>
      </w:r>
    </w:p>
    <w:p w14:paraId="74771737" w14:textId="77777777" w:rsidR="00EB32BD" w:rsidRPr="00CA6F13" w:rsidRDefault="00D7230E">
      <w:pPr>
        <w:spacing w:before="68"/>
        <w:ind w:right="15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pe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Hei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hte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Intensifi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Mag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ified</w:t>
      </w:r>
    </w:p>
    <w:p w14:paraId="17C294F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EDA7911" w14:textId="77777777" w:rsidR="00EB32BD" w:rsidRPr="00CA6F13" w:rsidRDefault="00D7230E">
      <w:pPr>
        <w:ind w:right="20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Enlarged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Amplifi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Deve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ed Ela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orat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ed</w:t>
      </w:r>
    </w:p>
    <w:p w14:paraId="3E633BC5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FF8D00D" w14:textId="77777777" w:rsidR="00EB32BD" w:rsidRPr="00CA6F13" w:rsidRDefault="00D7230E">
      <w:pPr>
        <w:ind w:right="377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Enlisted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Enrol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ed Joi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07527A9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2367E21" w14:textId="77777777" w:rsidR="00EB32BD" w:rsidRPr="00CA6F13" w:rsidRDefault="00D7230E">
      <w:pPr>
        <w:ind w:right="15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Ensured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Assured Divert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Entertai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Insured Recr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ated Secured</w:t>
      </w:r>
    </w:p>
    <w:p w14:paraId="7F916817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8532BBA" w14:textId="77777777" w:rsidR="00EB32BD" w:rsidRPr="00CA6F13" w:rsidRDefault="00D7230E">
      <w:pPr>
        <w:ind w:right="6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Established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Constituted 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Enacted Instituted</w:t>
      </w:r>
    </w:p>
    <w:p w14:paraId="79C1423A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616AC1A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Estimated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Appr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ised Appr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ximated Assessed Calc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lat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Com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uted Eval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ted Rated</w:t>
      </w:r>
    </w:p>
    <w:p w14:paraId="2ED50CD5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E5A0160" w14:textId="77777777" w:rsidR="00EB32BD" w:rsidRPr="00CA6F13" w:rsidRDefault="00D7230E">
      <w:pPr>
        <w:ind w:right="22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alu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Appr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ised Assessed Classif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ed Estimated Rated</w:t>
      </w:r>
    </w:p>
    <w:p w14:paraId="1DF389FB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3012E50" w14:textId="77777777" w:rsidR="00EB32BD" w:rsidRPr="00CA6F13" w:rsidRDefault="00D7230E">
      <w:pPr>
        <w:ind w:right="-2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Executed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Achie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Administ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 Implem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ted Performed</w:t>
      </w:r>
    </w:p>
    <w:p w14:paraId="7F5A7B84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D416998" w14:textId="77777777" w:rsidR="00EB32BD" w:rsidRPr="00CA6F13" w:rsidRDefault="00D7230E">
      <w:pPr>
        <w:ind w:right="207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x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ed Ela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orat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Increas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617CC2C2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A4884D1" w14:textId="77777777" w:rsidR="00EB32BD" w:rsidRPr="00CA6F13" w:rsidRDefault="00D7230E">
      <w:pPr>
        <w:ind w:right="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Exp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rienced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Profici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Skill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1B1BEE77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Versed</w:t>
      </w:r>
    </w:p>
    <w:p w14:paraId="199808F9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789D05B4" w14:textId="77777777" w:rsidR="00EB32BD" w:rsidRPr="00CA6F13" w:rsidRDefault="00D7230E">
      <w:pPr>
        <w:ind w:right="1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x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Clarif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Inqui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3AF0D502" w14:textId="77777777" w:rsidR="00EB32BD" w:rsidRPr="00CA6F13" w:rsidRDefault="00EB32BD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44288910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Investigated</w:t>
      </w:r>
    </w:p>
    <w:p w14:paraId="621F14C2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Prob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D6C5089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F5A6D7D" w14:textId="77777777" w:rsidR="00EB32BD" w:rsidRPr="00CA6F13" w:rsidRDefault="00D7230E">
      <w:pPr>
        <w:ind w:right="1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Expre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Formulated Sig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ified Stated</w:t>
      </w:r>
    </w:p>
    <w:p w14:paraId="6B272674" w14:textId="77777777" w:rsidR="00EB32BD" w:rsidRPr="00CA6F13" w:rsidRDefault="00D7230E">
      <w:pPr>
        <w:spacing w:before="68"/>
        <w:ind w:right="2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x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Offered Present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7FB2C5F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9E218A5" w14:textId="77777777" w:rsidR="00EB32BD" w:rsidRPr="00CA6F13" w:rsidRDefault="00D7230E">
      <w:pPr>
        <w:ind w:right="18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F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hion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Fabricat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rmed Produ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51D84D81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222265A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Fo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</w:p>
    <w:p w14:paraId="23263864" w14:textId="77777777" w:rsidR="00EB32BD" w:rsidRPr="00CA6F13" w:rsidRDefault="00D7230E">
      <w:pPr>
        <w:spacing w:before="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entrat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0C4E2B2C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2DDAFE78" w14:textId="77777777" w:rsidR="00EB32BD" w:rsidRPr="00CA6F13" w:rsidRDefault="00D7230E">
      <w:pPr>
        <w:ind w:right="11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Formed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osed Construct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Deve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ed Fabricat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shi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ned Produ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45610002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354A3255" w14:textId="77777777" w:rsidR="00EB32BD" w:rsidRPr="00CA6F13" w:rsidRDefault="00D7230E">
      <w:pPr>
        <w:ind w:righ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Formulated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Devised </w:t>
      </w:r>
      <w:r w:rsidRPr="00CA6F13">
        <w:rPr>
          <w:rFonts w:asciiTheme="majorHAnsi" w:eastAsia="Arial" w:hAnsiTheme="majorHAnsi" w:cs="Arial"/>
          <w:sz w:val="22"/>
          <w:szCs w:val="22"/>
        </w:rPr>
        <w:t>Drafted Exp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ess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Prepa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7A79A60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7E3D28F" w14:textId="77777777" w:rsidR="00EB32BD" w:rsidRPr="00CA6F13" w:rsidRDefault="00D7230E">
      <w:pPr>
        <w:ind w:right="11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Fo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Cultiva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 Encou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Promoted</w:t>
      </w:r>
    </w:p>
    <w:p w14:paraId="6A11746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AABF6C0" w14:textId="77777777" w:rsidR="00EB32BD" w:rsidRPr="00CA6F13" w:rsidRDefault="00D7230E">
      <w:pPr>
        <w:ind w:right="4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Fo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u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Based Comp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ted Establi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hed Exe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uted Fulfill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Implem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ted Performe</w:t>
      </w:r>
      <w:r w:rsidRPr="00CA6F13">
        <w:rPr>
          <w:rFonts w:asciiTheme="majorHAnsi" w:eastAsia="Arial" w:hAnsiTheme="majorHAnsi" w:cs="Arial"/>
          <w:sz w:val="22"/>
          <w:szCs w:val="22"/>
        </w:rPr>
        <w:t>d Satisfied</w:t>
      </w:r>
    </w:p>
    <w:p w14:paraId="72260155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70E1510" w14:textId="77777777" w:rsidR="00EB32BD" w:rsidRPr="00CA6F13" w:rsidRDefault="00D7230E">
      <w:pPr>
        <w:ind w:right="21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Furni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Equ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pp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Provi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Sup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24AD1F7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B65D1AF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Gained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Accompli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Achie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Acqui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Attained Earned </w:t>
      </w:r>
      <w:r w:rsidRPr="00CA6F13">
        <w:rPr>
          <w:rFonts w:asciiTheme="majorHAnsi" w:eastAsia="Arial" w:hAnsiTheme="majorHAnsi" w:cs="Arial"/>
          <w:sz w:val="22"/>
          <w:szCs w:val="22"/>
        </w:rPr>
        <w:t>Improved Secured</w:t>
      </w:r>
    </w:p>
    <w:p w14:paraId="0C2A286E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485DAF32" w14:textId="77777777" w:rsidR="00EB32BD" w:rsidRPr="00CA6F13" w:rsidRDefault="00D7230E">
      <w:pPr>
        <w:ind w:right="2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Gathered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Assembled Col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ected De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cted Deriv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4D16E39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225C3D8" w14:textId="77777777" w:rsidR="00EB32BD" w:rsidRPr="00CA6F13" w:rsidRDefault="00D7230E">
      <w:pPr>
        <w:ind w:right="2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Generated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Origi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ated Produ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7DD6DA7B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688968D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rned</w:t>
      </w:r>
    </w:p>
    <w:p w14:paraId="31045EFD" w14:textId="77777777" w:rsidR="00EB32BD" w:rsidRPr="00CA6F13" w:rsidRDefault="00EB32BD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0FBCD97E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AF0787C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Exe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uted</w:t>
      </w:r>
    </w:p>
    <w:p w14:paraId="564B1259" w14:textId="77777777" w:rsidR="00EB32BD" w:rsidRPr="00CA6F13" w:rsidRDefault="00D7230E">
      <w:pPr>
        <w:spacing w:before="68"/>
        <w:ind w:right="2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lastRenderedPageBreak/>
        <w:t>Granted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Ackn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ledge All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ard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190BD05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544D55F" w14:textId="77777777" w:rsidR="00EB32BD" w:rsidRPr="00CA6F13" w:rsidRDefault="00D7230E">
      <w:pPr>
        <w:ind w:right="9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Guaranteed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Certifi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arranted</w:t>
      </w:r>
    </w:p>
    <w:p w14:paraId="6CBAA50E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F5AFA8D" w14:textId="77777777" w:rsidR="00EB32BD" w:rsidRPr="00CA6F13" w:rsidRDefault="00D7230E">
      <w:pPr>
        <w:ind w:right="22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Guided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Pilot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704AE5C9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45E45D0" w14:textId="77777777" w:rsidR="00EB32BD" w:rsidRPr="00CA6F13" w:rsidRDefault="00D7230E">
      <w:pPr>
        <w:ind w:right="3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ndl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Exer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Governed Man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ged Operated Utiliz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2FA8DE5B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C671FD2" w14:textId="77777777" w:rsidR="00EB32BD" w:rsidRPr="00CA6F13" w:rsidRDefault="00D7230E">
      <w:pPr>
        <w:ind w:right="23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Headed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Addres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Origi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ated</w:t>
      </w:r>
    </w:p>
    <w:p w14:paraId="1B3CC888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5E5CC05" w14:textId="77777777" w:rsidR="00EB32BD" w:rsidRPr="00CA6F13" w:rsidRDefault="00D7230E">
      <w:pPr>
        <w:ind w:right="11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Heightened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Increas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Intensifi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BD0A1A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DD6423B" w14:textId="77777777" w:rsidR="00EB32BD" w:rsidRPr="00CA6F13" w:rsidRDefault="00D7230E">
      <w:pPr>
        <w:ind w:right="29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Hired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Charte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Em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lo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ed Eng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4FB7C4F9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580C61E4" w14:textId="77777777" w:rsidR="00EB32BD" w:rsidRPr="00CA6F13" w:rsidRDefault="00D7230E">
      <w:pPr>
        <w:ind w:right="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Identified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Distin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hed Rec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gni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6E145512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D108D4D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Illustrated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Clarif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ed Dem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nstrated Exe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plif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ed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plai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1F097CE5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A092054" w14:textId="77777777" w:rsidR="00EB32BD" w:rsidRPr="00CA6F13" w:rsidRDefault="00D7230E">
      <w:pPr>
        <w:ind w:right="-1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Implemented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ted Enforced Exe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uted Fulfill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Performed</w:t>
      </w:r>
    </w:p>
    <w:p w14:paraId="5B2A06C3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6525548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Impr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</w:p>
    <w:p w14:paraId="4F9EA151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Enl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ghte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39F8B80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AB776A1" w14:textId="77777777" w:rsidR="00EB32BD" w:rsidRPr="00CA6F13" w:rsidRDefault="00D7230E">
      <w:pPr>
        <w:ind w:right="-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Incorporated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Embo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ied Integrated</w:t>
      </w:r>
    </w:p>
    <w:p w14:paraId="1B4EE31F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C6BCD91" w14:textId="77777777" w:rsidR="00EB32BD" w:rsidRPr="00CA6F13" w:rsidRDefault="00D7230E">
      <w:pPr>
        <w:ind w:right="17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Increa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Hei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hte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Rais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0EB9FB16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FE23271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Influ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</w:p>
    <w:p w14:paraId="73B5DC69" w14:textId="77777777" w:rsidR="00EB32BD" w:rsidRPr="00CA6F13" w:rsidRDefault="00D7230E">
      <w:pPr>
        <w:spacing w:before="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Affected</w:t>
      </w:r>
    </w:p>
    <w:p w14:paraId="22D58D4D" w14:textId="77777777" w:rsidR="00EB32BD" w:rsidRPr="00CA6F13" w:rsidRDefault="00EB32BD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759A7ED6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Inspired</w:t>
      </w:r>
    </w:p>
    <w:p w14:paraId="4300DCF7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329C813" w14:textId="77777777" w:rsidR="00EB32BD" w:rsidRPr="00CA6F13" w:rsidRDefault="00D7230E">
      <w:pPr>
        <w:ind w:right="7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Initiated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Commen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 Introduc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44ED3A4C" w14:textId="77777777" w:rsidR="00EB32BD" w:rsidRPr="00CA6F13" w:rsidRDefault="00D7230E">
      <w:pPr>
        <w:spacing w:before="68"/>
        <w:ind w:right="13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Inspected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Exa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Studi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rve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5BE254B1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4D7F766" w14:textId="77777777" w:rsidR="00EB32BD" w:rsidRPr="00CA6F13" w:rsidRDefault="00D7230E">
      <w:pPr>
        <w:ind w:right="7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Inspired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rated Impressed Influen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3C3AC984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6518F0A" w14:textId="77777777" w:rsidR="00EB32BD" w:rsidRPr="00CA6F13" w:rsidRDefault="00D7230E">
      <w:pPr>
        <w:ind w:right="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Installed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Enscon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 Inducted Initiated</w:t>
      </w:r>
    </w:p>
    <w:p w14:paraId="71E95469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F5841EC" w14:textId="77777777" w:rsidR="00EB32BD" w:rsidRPr="00CA6F13" w:rsidRDefault="00D7230E">
      <w:pPr>
        <w:ind w:right="4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Instituted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Establi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hed Introduc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ed Origi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ated</w:t>
      </w:r>
    </w:p>
    <w:p w14:paraId="17E5C54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4CE7774" w14:textId="77777777" w:rsidR="00EB32BD" w:rsidRPr="00CA6F13" w:rsidRDefault="00D7230E">
      <w:pPr>
        <w:ind w:righ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Instructed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rained</w:t>
      </w:r>
    </w:p>
    <w:p w14:paraId="5FC99998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416511B" w14:textId="77777777" w:rsidR="00EB32BD" w:rsidRPr="00CA6F13" w:rsidRDefault="00D7230E">
      <w:pPr>
        <w:ind w:right="3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Interpreted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Descri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ed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plai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7732606E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2AA642E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Integr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ded Coo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ted Incorpo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ated Unifi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DD21B3E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06BEDE5" w14:textId="77777777" w:rsidR="00EB32BD" w:rsidRPr="00CA6F13" w:rsidRDefault="00D7230E">
      <w:pPr>
        <w:ind w:right="4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Intro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Initiated Instituted</w:t>
      </w:r>
    </w:p>
    <w:p w14:paraId="079231E7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E9117E1" w14:textId="77777777" w:rsidR="00EB32BD" w:rsidRPr="00CA6F13" w:rsidRDefault="00D7230E">
      <w:pPr>
        <w:ind w:right="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Contri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Devised Formulated</w:t>
      </w:r>
    </w:p>
    <w:p w14:paraId="6F4DC59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5A2FEB1" w14:textId="77777777" w:rsidR="00EB32BD" w:rsidRPr="00CA6F13" w:rsidRDefault="00D7230E">
      <w:pPr>
        <w:ind w:right="9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3"/>
          <w:sz w:val="22"/>
          <w:szCs w:val="22"/>
          <w:u w:color="000000"/>
        </w:rPr>
        <w:t>l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Affected 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ern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Implicat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29117A15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E8550CC" w14:textId="77777777" w:rsidR="00EB32BD" w:rsidRPr="00CA6F13" w:rsidRDefault="00D7230E">
      <w:pPr>
        <w:ind w:right="14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Issued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Emanat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Origi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ated Pub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ish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7B795B6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9B56313" w14:textId="77777777" w:rsidR="00EB32BD" w:rsidRPr="00CA6F13" w:rsidRDefault="00D7230E">
      <w:pPr>
        <w:ind w:right="9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Joined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Associated Comb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nect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Rela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 Unit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EA6C11F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E4B876C" w14:textId="77777777" w:rsidR="00EB32BD" w:rsidRPr="00CA6F13" w:rsidRDefault="00D7230E">
      <w:pPr>
        <w:ind w:right="11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J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udg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ected Conc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De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ced</w:t>
      </w:r>
    </w:p>
    <w:p w14:paraId="529706CF" w14:textId="77777777" w:rsidR="00EB32BD" w:rsidRPr="00CA6F13" w:rsidRDefault="00EB32BD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06ED2578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Deriv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2C32025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Inferred</w:t>
      </w:r>
    </w:p>
    <w:p w14:paraId="22B50415" w14:textId="77777777" w:rsidR="00EB32BD" w:rsidRPr="00CA6F13" w:rsidRDefault="00D7230E">
      <w:pPr>
        <w:spacing w:before="68"/>
        <w:ind w:right="13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 Commen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 Embark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Initiated Introduc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Origi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ated</w:t>
      </w:r>
    </w:p>
    <w:p w14:paraId="156A6EE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F2D3C28" w14:textId="77777777" w:rsidR="00EB32BD" w:rsidRPr="00CA6F13" w:rsidRDefault="00D7230E">
      <w:pPr>
        <w:ind w:right="28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(led) </w:t>
      </w:r>
      <w:r w:rsidRPr="00CA6F13">
        <w:rPr>
          <w:rFonts w:asciiTheme="majorHAnsi" w:eastAsia="Arial" w:hAnsiTheme="majorHAnsi" w:cs="Arial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Guided Introduc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756992C2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E302093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Lectured</w:t>
      </w:r>
    </w:p>
    <w:p w14:paraId="475E8A3C" w14:textId="77777777" w:rsidR="00EB32BD" w:rsidRPr="00CA6F13" w:rsidRDefault="00D7230E">
      <w:pPr>
        <w:spacing w:before="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Addres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0E9E9C1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78B94F4D" w14:textId="77777777" w:rsidR="00EB32BD" w:rsidRPr="00CA6F13" w:rsidRDefault="00D7230E">
      <w:pPr>
        <w:ind w:right="418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Listened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Attended 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ded</w:t>
      </w:r>
    </w:p>
    <w:p w14:paraId="78243408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FED08E0" w14:textId="77777777" w:rsidR="00EB32BD" w:rsidRPr="00CA6F13" w:rsidRDefault="00D7230E">
      <w:pPr>
        <w:ind w:right="31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Located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Placed Positi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ned Sited </w:t>
      </w:r>
      <w:r w:rsidRPr="00CA6F13">
        <w:rPr>
          <w:rFonts w:asciiTheme="majorHAnsi" w:eastAsia="Arial" w:hAnsiTheme="majorHAnsi" w:cs="Arial"/>
          <w:sz w:val="22"/>
          <w:szCs w:val="22"/>
        </w:rPr>
        <w:t>Situated</w:t>
      </w:r>
    </w:p>
    <w:p w14:paraId="637A377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2AFA680" w14:textId="77777777" w:rsidR="00EB32BD" w:rsidRPr="00CA6F13" w:rsidRDefault="00D7230E">
      <w:pPr>
        <w:ind w:right="21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Maintained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Present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Provi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Sup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orted Sustai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07937284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E9CE8A7" w14:textId="77777777" w:rsidR="00EB32BD" w:rsidRPr="00CA6F13" w:rsidRDefault="00D7230E">
      <w:pPr>
        <w:ind w:right="28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Governed Mag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ified </w:t>
      </w:r>
      <w:r w:rsidRPr="00CA6F13">
        <w:rPr>
          <w:rFonts w:asciiTheme="majorHAnsi" w:eastAsia="Arial" w:hAnsiTheme="majorHAnsi" w:cs="Arial"/>
          <w:sz w:val="22"/>
          <w:szCs w:val="22"/>
        </w:rPr>
        <w:t>Maximized Operated</w:t>
      </w:r>
    </w:p>
    <w:p w14:paraId="24961913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2D4CAF8A" w14:textId="77777777" w:rsidR="00EB32BD" w:rsidRPr="00CA6F13" w:rsidRDefault="00D7230E">
      <w:pPr>
        <w:ind w:right="22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Measu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Determined Gaug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Scaled</w:t>
      </w:r>
    </w:p>
    <w:p w14:paraId="71F71F77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07F0C5F" w14:textId="77777777" w:rsidR="00EB32BD" w:rsidRPr="00CA6F13" w:rsidRDefault="00D7230E">
      <w:pPr>
        <w:ind w:right="15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Mediated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Interced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Intermed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ate Interven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150A60F8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A36D65F" w14:textId="77777777" w:rsidR="00EB32BD" w:rsidRPr="00CA6F13" w:rsidRDefault="00D7230E">
      <w:pPr>
        <w:ind w:right="7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Merged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ded Com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Intermin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led Ming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34CAD0E8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Mixed</w:t>
      </w:r>
    </w:p>
    <w:p w14:paraId="63BD1850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85AB291" w14:textId="77777777" w:rsidR="00EB32BD" w:rsidRPr="00CA6F13" w:rsidRDefault="00D7230E">
      <w:pPr>
        <w:ind w:right="33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Mobi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l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iz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Activated Circu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ted Moved Prop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7A814807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CB52F33" w14:textId="77777777" w:rsidR="00EB32BD" w:rsidRPr="00CA6F13" w:rsidRDefault="00D7230E">
      <w:pPr>
        <w:ind w:right="14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Modi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f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Altered 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Refas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io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5DE09EB4" w14:textId="77777777" w:rsidR="00EB32BD" w:rsidRPr="00CA6F13" w:rsidRDefault="00EB32BD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0D353DC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90B637" w14:textId="77777777" w:rsidR="00EB32BD" w:rsidRPr="00CA6F13" w:rsidRDefault="00D7230E">
      <w:pPr>
        <w:ind w:right="288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32"/>
          <w:pgSz w:w="12240" w:h="15840"/>
          <w:pgMar w:top="360" w:right="740" w:bottom="280" w:left="440" w:header="0" w:footer="0" w:gutter="0"/>
          <w:cols w:num="6" w:space="720" w:equalWidth="0">
            <w:col w:w="1196" w:space="863"/>
            <w:col w:w="1109" w:space="845"/>
            <w:col w:w="1120" w:space="833"/>
            <w:col w:w="1129" w:space="824"/>
            <w:col w:w="1009" w:space="943"/>
            <w:col w:w="1189"/>
          </w:cols>
        </w:sect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Moni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Contr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Overs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tched</w:t>
      </w:r>
    </w:p>
    <w:p w14:paraId="20AB4688" w14:textId="77777777" w:rsidR="00EB32BD" w:rsidRPr="00CA6F13" w:rsidRDefault="00D7230E">
      <w:pPr>
        <w:spacing w:before="96"/>
        <w:ind w:left="107"/>
        <w:rPr>
          <w:rFonts w:asciiTheme="majorHAnsi" w:eastAsia="Arial" w:hAnsiTheme="majorHAnsi" w:cs="Arial"/>
          <w:sz w:val="22"/>
          <w:szCs w:val="22"/>
        </w:rPr>
        <w:sectPr w:rsidR="00EB32BD" w:rsidRPr="00CA6F13">
          <w:type w:val="continuous"/>
          <w:pgSz w:w="12240" w:h="15840"/>
          <w:pgMar w:top="0" w:right="740" w:bottom="280" w:left="440" w:header="720" w:footer="72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lastRenderedPageBreak/>
        <w:t>11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Administrat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Empl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nt Guide –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Services</w:t>
      </w:r>
    </w:p>
    <w:p w14:paraId="65BD8E1F" w14:textId="77777777" w:rsidR="00EB32BD" w:rsidRPr="00CA6F13" w:rsidRDefault="00D7230E">
      <w:pPr>
        <w:spacing w:before="68"/>
        <w:ind w:left="107" w:right="1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lastRenderedPageBreak/>
        <w:t>Mot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cited Galva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ized Moved Provok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Stimulat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4021660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F2135EB" w14:textId="77777777" w:rsidR="00EB32BD" w:rsidRPr="00CA6F13" w:rsidRDefault="00D7230E">
      <w:pPr>
        <w:ind w:left="107" w:right="22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igated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Map out</w:t>
      </w:r>
    </w:p>
    <w:p w14:paraId="481E586E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F33488E" w14:textId="77777777" w:rsidR="00EB32BD" w:rsidRPr="00CA6F13" w:rsidRDefault="00D7230E">
      <w:pPr>
        <w:ind w:left="107" w:right="15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goti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Adjusted Agreed 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Barg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Contract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Settled</w:t>
      </w:r>
    </w:p>
    <w:p w14:paraId="7D734C32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B3F077C" w14:textId="77777777" w:rsidR="00EB32BD" w:rsidRPr="00CA6F13" w:rsidRDefault="00D7230E">
      <w:pPr>
        <w:ind w:left="107" w:right="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Obse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Distin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hed Noted</w:t>
      </w:r>
    </w:p>
    <w:p w14:paraId="4C0EFA7C" w14:textId="77777777" w:rsidR="00EB32BD" w:rsidRPr="00CA6F13" w:rsidRDefault="00D7230E">
      <w:pPr>
        <w:spacing w:line="200" w:lineRule="exact"/>
        <w:ind w:left="10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Notic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75AC4A19" w14:textId="77777777" w:rsidR="00EB32BD" w:rsidRPr="00CA6F13" w:rsidRDefault="00D7230E">
      <w:pPr>
        <w:ind w:left="107" w:right="2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Percei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w Vi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6DA3A63A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3A2CF6BB" w14:textId="77777777" w:rsidR="00EB32BD" w:rsidRPr="00CA6F13" w:rsidRDefault="00D7230E">
      <w:pPr>
        <w:ind w:left="107" w:right="30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Obtained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Acqui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Gained Got Secured</w:t>
      </w:r>
    </w:p>
    <w:p w14:paraId="6A0240EB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381612B" w14:textId="77777777" w:rsidR="00EB32BD" w:rsidRPr="00CA6F13" w:rsidRDefault="00D7230E">
      <w:pPr>
        <w:ind w:left="107" w:right="21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Opened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 Clea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posed Fr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eed </w:t>
      </w:r>
      <w:r w:rsidRPr="00CA6F13">
        <w:rPr>
          <w:rFonts w:asciiTheme="majorHAnsi" w:eastAsia="Arial" w:hAnsiTheme="majorHAnsi" w:cs="Arial"/>
          <w:sz w:val="22"/>
          <w:szCs w:val="22"/>
        </w:rPr>
        <w:t>Initiated Rel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Revealed Started Unco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red</w:t>
      </w:r>
    </w:p>
    <w:p w14:paraId="45799ABE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532490E" w14:textId="77777777" w:rsidR="00EB32BD" w:rsidRPr="00CA6F13" w:rsidRDefault="00D7230E">
      <w:pPr>
        <w:ind w:left="107" w:right="3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Operated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ered 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Overs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</w:p>
    <w:p w14:paraId="55299CB7" w14:textId="77777777" w:rsidR="00EB32BD" w:rsidRPr="00CA6F13" w:rsidRDefault="00D7230E">
      <w:pPr>
        <w:spacing w:line="200" w:lineRule="exact"/>
        <w:ind w:left="10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Ran</w:t>
      </w:r>
    </w:p>
    <w:p w14:paraId="386DF145" w14:textId="77777777" w:rsidR="00EB32BD" w:rsidRPr="00CA6F13" w:rsidRDefault="00D7230E">
      <w:pPr>
        <w:ind w:left="10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Super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ised</w:t>
      </w:r>
    </w:p>
    <w:p w14:paraId="6CCDC745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2D628ECA" w14:textId="77777777" w:rsidR="00EB32BD" w:rsidRPr="00CA6F13" w:rsidRDefault="00D7230E">
      <w:pPr>
        <w:ind w:left="107"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Orchest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Ble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ded </w:t>
      </w:r>
      <w:r w:rsidRPr="00CA6F13">
        <w:rPr>
          <w:rFonts w:asciiTheme="majorHAnsi" w:eastAsia="Arial" w:hAnsiTheme="majorHAnsi" w:cs="Arial"/>
          <w:sz w:val="22"/>
          <w:szCs w:val="22"/>
        </w:rPr>
        <w:t>Harmonized Integrated Unifi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90CA470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50D3A59" w14:textId="77777777" w:rsidR="00EB32BD" w:rsidRPr="00CA6F13" w:rsidRDefault="00D7230E">
      <w:pPr>
        <w:ind w:left="107" w:right="259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Ordered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Adjusted 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Classif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ed Dispo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Organi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lat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784441E" w14:textId="77777777" w:rsidR="00EB32BD" w:rsidRPr="00CA6F13" w:rsidRDefault="00D7230E">
      <w:pPr>
        <w:spacing w:before="68"/>
        <w:ind w:right="11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Originated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Acted Beha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Commen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 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Functio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Generat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Initiated Man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ged Man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uver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Operated Performed</w:t>
      </w:r>
    </w:p>
    <w:p w14:paraId="0836204C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F81BE95" w14:textId="77777777" w:rsidR="00EB32BD" w:rsidRPr="00CA6F13" w:rsidRDefault="00D7230E">
      <w:pPr>
        <w:ind w:right="3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Outl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Borde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Defi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Drafted Sketched</w:t>
      </w:r>
    </w:p>
    <w:p w14:paraId="4F790BBB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1C3E836" w14:textId="77777777" w:rsidR="00EB32BD" w:rsidRPr="00CA6F13" w:rsidRDefault="00D7230E">
      <w:pPr>
        <w:ind w:right="13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erh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Overtook Patched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ilt</w:t>
      </w:r>
    </w:p>
    <w:p w14:paraId="03B0534F" w14:textId="77777777" w:rsidR="00EB32BD" w:rsidRPr="00CA6F13" w:rsidRDefault="00D7230E">
      <w:pPr>
        <w:ind w:right="-4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Rec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nstructed</w:t>
      </w:r>
    </w:p>
    <w:p w14:paraId="1E78C290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19CCBF05" w14:textId="77777777" w:rsidR="00EB32BD" w:rsidRPr="00CA6F13" w:rsidRDefault="00D7230E">
      <w:pPr>
        <w:ind w:right="13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w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Overlook Super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ised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rve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5EC8D8D7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A338885" w14:textId="77777777" w:rsidR="00EB32BD" w:rsidRPr="00CA6F13" w:rsidRDefault="00D7230E">
      <w:pPr>
        <w:ind w:righ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Participated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Entered into Joi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in Shar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06093D0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B77A9F6" w14:textId="77777777" w:rsidR="00EB32BD" w:rsidRPr="00CA6F13" w:rsidRDefault="00D7230E">
      <w:pPr>
        <w:ind w:right="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Performed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Accompli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Achie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Beha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Comp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ted Enacted Exe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uted Fulfill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Functio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Implem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ted Operated</w:t>
      </w:r>
    </w:p>
    <w:p w14:paraId="28C0097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A384F41" w14:textId="77777777" w:rsidR="00EB32BD" w:rsidRPr="00CA6F13" w:rsidRDefault="00D7230E">
      <w:pPr>
        <w:ind w:right="21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Prevai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0D456AD3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B1FDDF2" w14:textId="77777777" w:rsidR="00EB32BD" w:rsidRPr="00CA6F13" w:rsidRDefault="00D7230E">
      <w:pPr>
        <w:ind w:right="5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Pinp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Determined Dia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no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Distin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hed Identifi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Placed Rec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gni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 Spotted</w:t>
      </w:r>
    </w:p>
    <w:p w14:paraId="509256B8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915A777" w14:textId="77777777" w:rsidR="00EB32BD" w:rsidRPr="00CA6F13" w:rsidRDefault="00D7230E">
      <w:pPr>
        <w:ind w:right="2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Pioneered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Made Origi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ated</w:t>
      </w:r>
    </w:p>
    <w:p w14:paraId="6EC632CE" w14:textId="77777777" w:rsidR="00EB32BD" w:rsidRPr="00CA6F13" w:rsidRDefault="00D7230E">
      <w:pPr>
        <w:spacing w:before="68"/>
        <w:ind w:right="1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Placed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Establi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hed Fi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4497F9FA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155DD074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Put</w:t>
      </w:r>
    </w:p>
    <w:p w14:paraId="4B12A371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Settled</w:t>
      </w:r>
    </w:p>
    <w:p w14:paraId="251513D3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34A63D1A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Conte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plat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sig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Devised Drafted Organi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 Outlined</w:t>
      </w:r>
    </w:p>
    <w:p w14:paraId="6882D1CE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DB7B0FC" w14:textId="77777777" w:rsidR="00EB32BD" w:rsidRPr="00CA6F13" w:rsidRDefault="00D7230E">
      <w:pPr>
        <w:ind w:right="3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Pla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y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Divert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Enacted Eng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0B0DBBFF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8F1D046" w14:textId="77777777" w:rsidR="00EB32BD" w:rsidRPr="00CA6F13" w:rsidRDefault="00D7230E">
      <w:pPr>
        <w:ind w:right="17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Prepa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Drafted Fi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Formulated Framed Made</w:t>
      </w:r>
    </w:p>
    <w:p w14:paraId="5FCFCE77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2309E8C" w14:textId="77777777" w:rsidR="00EB32BD" w:rsidRPr="00CA6F13" w:rsidRDefault="00D7230E">
      <w:pPr>
        <w:ind w:right="2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Addres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Gave Offered</w:t>
      </w:r>
    </w:p>
    <w:p w14:paraId="5E3F293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81DF4D5" w14:textId="77777777" w:rsidR="00EB32BD" w:rsidRPr="00CA6F13" w:rsidRDefault="00D7230E">
      <w:pPr>
        <w:ind w:right="21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Presid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Carried on 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Contr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ged</w:t>
      </w:r>
    </w:p>
    <w:p w14:paraId="704669E4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85939DA" w14:textId="77777777" w:rsidR="00EB32BD" w:rsidRPr="00CA6F13" w:rsidRDefault="00D7230E">
      <w:pPr>
        <w:ind w:right="2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Anticipated Averted Deferred</w:t>
      </w:r>
    </w:p>
    <w:p w14:paraId="720D3AEE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09ABB65" w14:textId="77777777" w:rsidR="00EB32BD" w:rsidRPr="00CA6F13" w:rsidRDefault="00D7230E">
      <w:pPr>
        <w:ind w:right="34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Printed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Imprinted Stamped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rote</w:t>
      </w:r>
    </w:p>
    <w:p w14:paraId="4B13B9C7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ECAE7F3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Proce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sed</w:t>
      </w:r>
    </w:p>
    <w:p w14:paraId="593146B8" w14:textId="77777777" w:rsidR="00EB32BD" w:rsidRPr="00CA6F13" w:rsidRDefault="00D7230E">
      <w:pPr>
        <w:spacing w:before="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Proce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272DAD5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B41FCFD" w14:textId="77777777" w:rsidR="00EB32BD" w:rsidRPr="00CA6F13" w:rsidRDefault="00D7230E">
      <w:pPr>
        <w:ind w:right="-1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Produ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Built Construct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Cultiva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 Fabricat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rmed Generat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Grew Manufactu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Origi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ated Rais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Yie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ded</w:t>
      </w:r>
    </w:p>
    <w:p w14:paraId="4D93470F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2619D96D" w14:textId="77777777" w:rsidR="00EB32BD" w:rsidRPr="00CA6F13" w:rsidRDefault="00D7230E">
      <w:pPr>
        <w:ind w:right="-4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Progr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mm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</w:p>
    <w:p w14:paraId="48B6EF4F" w14:textId="77777777" w:rsidR="00EB32BD" w:rsidRPr="00CA6F13" w:rsidRDefault="00D7230E">
      <w:pPr>
        <w:spacing w:before="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Sche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2D0772D5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Set up</w:t>
      </w:r>
    </w:p>
    <w:p w14:paraId="11CD13A6" w14:textId="77777777" w:rsidR="00EB32BD" w:rsidRPr="00CA6F13" w:rsidRDefault="00D7230E">
      <w:pPr>
        <w:spacing w:before="68"/>
        <w:ind w:right="21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lastRenderedPageBreak/>
        <w:t>Projected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eiv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sig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Devised Envis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Featured</w:t>
      </w:r>
    </w:p>
    <w:p w14:paraId="0377789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95AC015" w14:textId="77777777" w:rsidR="00EB32BD" w:rsidRPr="00CA6F13" w:rsidRDefault="00D7230E">
      <w:pPr>
        <w:ind w:right="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Propo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Aimed Conte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plate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sig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Intend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Preferred</w:t>
      </w:r>
    </w:p>
    <w:p w14:paraId="49879D13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2A1CBA0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nstrated Determined Establi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hed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Exa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Sh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sted</w:t>
      </w:r>
    </w:p>
    <w:p w14:paraId="440D9E47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597DEC06" w14:textId="77777777" w:rsidR="00EB32BD" w:rsidRPr="00CA6F13" w:rsidRDefault="00D7230E">
      <w:pPr>
        <w:ind w:right="24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Pr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ided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Disp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Gave Sup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4ED4810A" w14:textId="77777777" w:rsidR="00EB32BD" w:rsidRPr="00CA6F13" w:rsidRDefault="00EB32BD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496734D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62547A" w14:textId="77777777" w:rsidR="00EB32BD" w:rsidRPr="00CA6F13" w:rsidRDefault="00D7230E">
      <w:pPr>
        <w:ind w:right="1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Publi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Advertised Ann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 Decla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Proclai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324F8D49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0EBEF81" w14:textId="77777777" w:rsidR="00EB32BD" w:rsidRPr="00CA6F13" w:rsidRDefault="00D7230E">
      <w:pPr>
        <w:ind w:right="17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Purchased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ht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ook</w:t>
      </w:r>
    </w:p>
    <w:p w14:paraId="664FF45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45E7F16" w14:textId="77777777" w:rsidR="00EB32BD" w:rsidRPr="00CA6F13" w:rsidRDefault="00D7230E">
      <w:pPr>
        <w:ind w:right="-2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Qualified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Authori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 Cha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acteriz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Entitled</w:t>
      </w:r>
    </w:p>
    <w:p w14:paraId="583E26A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35E2006" w14:textId="77777777" w:rsidR="00EB32BD" w:rsidRPr="00CA6F13" w:rsidRDefault="00D7230E">
      <w:pPr>
        <w:ind w:right="20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Raised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Assembled Col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ected Elevat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Instigated Lifted Produ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 Provok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Up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ld</w:t>
      </w:r>
    </w:p>
    <w:p w14:paraId="2CFF5EF9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BEB334C" w14:textId="77777777" w:rsidR="00EB32BD" w:rsidRPr="00CA6F13" w:rsidRDefault="00D7230E">
      <w:pPr>
        <w:ind w:right="33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Ran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Acted Direct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Ext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Made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rked</w:t>
      </w:r>
    </w:p>
    <w:p w14:paraId="691BD754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C20A0DB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Rated</w:t>
      </w:r>
    </w:p>
    <w:p w14:paraId="3AC7EE9D" w14:textId="77777777" w:rsidR="00EB32BD" w:rsidRPr="00CA6F13" w:rsidRDefault="00D7230E">
      <w:pPr>
        <w:spacing w:before="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Jud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2319DD05" w14:textId="77777777" w:rsidR="00EB32BD" w:rsidRPr="00CA6F13" w:rsidRDefault="00D7230E">
      <w:pPr>
        <w:spacing w:before="68"/>
        <w:ind w:right="14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Accompli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Achie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Appr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ed Attained Contact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Ext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Gained Rea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240D671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C6F8DC8" w14:textId="77777777" w:rsidR="00EB32BD" w:rsidRPr="00CA6F13" w:rsidRDefault="00D7230E">
      <w:pPr>
        <w:ind w:right="14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Realized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Accompli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Attained 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eiv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Envis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Featured Imagi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hought Visu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E9F1E9A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965D7FC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Reco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m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mend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Acclaim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Advised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se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731B9072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3816492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</w:p>
    <w:p w14:paraId="15FBF1F5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Accommodated</w:t>
      </w:r>
    </w:p>
    <w:p w14:paraId="7D7E1154" w14:textId="77777777" w:rsidR="00EB32BD" w:rsidRPr="00CA6F13" w:rsidRDefault="00EB32BD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686BAEBC" w14:textId="77777777" w:rsidR="00EB32BD" w:rsidRPr="00CA6F13" w:rsidRDefault="00D7230E">
      <w:pPr>
        <w:ind w:right="28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Confor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ed Coo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ted Harmonized Integrated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uned</w:t>
      </w:r>
    </w:p>
    <w:p w14:paraId="061B5FCE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3371ED3" w14:textId="77777777" w:rsidR="00EB32BD" w:rsidRPr="00CA6F13" w:rsidRDefault="00D7230E">
      <w:pPr>
        <w:ind w:right="39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Rec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Indicat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Marked Regis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ered</w:t>
      </w:r>
    </w:p>
    <w:p w14:paraId="54A67F4F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26EE0CE" w14:textId="77777777" w:rsidR="00EB32BD" w:rsidRPr="00CA6F13" w:rsidRDefault="00D7230E">
      <w:pPr>
        <w:ind w:right="37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Reduced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Decreased Dimi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ish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Less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red</w:t>
      </w:r>
    </w:p>
    <w:p w14:paraId="42B2EFEA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5AABCDF" w14:textId="77777777" w:rsidR="00EB32BD" w:rsidRPr="00CA6F13" w:rsidRDefault="00D7230E">
      <w:pPr>
        <w:ind w:right="45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Refe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App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ied Ascribed Assig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Attributed </w:t>
      </w:r>
      <w:r w:rsidRPr="00CA6F13">
        <w:rPr>
          <w:rFonts w:asciiTheme="majorHAnsi" w:eastAsia="Arial" w:hAnsiTheme="majorHAnsi" w:cs="Arial"/>
          <w:sz w:val="22"/>
          <w:szCs w:val="22"/>
        </w:rPr>
        <w:t>Resorted Submitted</w:t>
      </w:r>
    </w:p>
    <w:p w14:paraId="621CA12F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F6070AC" w14:textId="77777777" w:rsidR="00EB32BD" w:rsidRPr="00CA6F13" w:rsidRDefault="00D7230E">
      <w:pPr>
        <w:ind w:right="44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Refined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Perfected Poli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hed Smooth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1CF6634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C90AC22" w14:textId="77777777" w:rsidR="00EB32BD" w:rsidRPr="00CA6F13" w:rsidRDefault="00D7230E">
      <w:pPr>
        <w:ind w:right="39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Regulated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Adjusted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une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up</w:t>
      </w:r>
    </w:p>
    <w:p w14:paraId="55288CFC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FB58A79" w14:textId="77777777" w:rsidR="00EB32BD" w:rsidRPr="00CA6F13" w:rsidRDefault="00D7230E">
      <w:pPr>
        <w:ind w:right="18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Reinforced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ized Fortified 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>Strength</w:t>
      </w:r>
      <w:r w:rsidRPr="00CA6F13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>d</w:t>
      </w:r>
    </w:p>
    <w:p w14:paraId="428DFF27" w14:textId="77777777" w:rsidR="00EB32BD" w:rsidRPr="00CA6F13" w:rsidRDefault="00D7230E">
      <w:pPr>
        <w:spacing w:before="68"/>
        <w:ind w:right="43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Related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App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ied Associated Comb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Descri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ed Joi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Lin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z w:val="22"/>
          <w:szCs w:val="22"/>
        </w:rPr>
        <w:t>ed Narrated Pertai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Rec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rted Restated Unit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C8241AD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C1E60C5" w14:textId="77777777" w:rsidR="00EB32BD" w:rsidRPr="00CA6F13" w:rsidRDefault="00D7230E">
      <w:pPr>
        <w:ind w:right="15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org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niz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Rearr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Reconstituted Rec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nstructed Reo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04730DA8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CDFA053" w14:textId="77777777" w:rsidR="00EB32BD" w:rsidRPr="00CA6F13" w:rsidRDefault="00D7230E">
      <w:pPr>
        <w:ind w:right="45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Replaced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Reins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ated Restored Retur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 Shifted</w:t>
      </w:r>
    </w:p>
    <w:p w14:paraId="3A167621" w14:textId="77777777" w:rsidR="00EB32BD" w:rsidRPr="00CA6F13" w:rsidRDefault="00EB32BD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0ABEB20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BF4D97" w14:textId="77777777" w:rsidR="00EB32BD" w:rsidRPr="00CA6F13" w:rsidRDefault="00D7230E">
      <w:pPr>
        <w:ind w:right="50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Descri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ed Recit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Rela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 Stated</w:t>
      </w:r>
    </w:p>
    <w:p w14:paraId="56107E69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1CE52D7" w14:textId="77777777" w:rsidR="00EB32BD" w:rsidRPr="00CA6F13" w:rsidRDefault="00D7230E">
      <w:pPr>
        <w:ind w:right="22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Repr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sented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Depic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 Descri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ed Imaged Interpreted Pictured Portra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734CF3FE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A395B12" w14:textId="77777777" w:rsidR="00EB32BD" w:rsidRPr="00CA6F13" w:rsidRDefault="00D7230E">
      <w:pPr>
        <w:ind w:right="29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ched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Inqui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Investigated Prob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567AEDC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5AC0849" w14:textId="77777777" w:rsidR="00EB32BD" w:rsidRPr="00CA6F13" w:rsidRDefault="00D7230E">
      <w:pPr>
        <w:ind w:right="33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pond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Rep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Retur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3C6B49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90B8137" w14:textId="77777777" w:rsidR="00EB32BD" w:rsidRPr="00CA6F13" w:rsidRDefault="00D7230E">
      <w:pPr>
        <w:ind w:right="246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pon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ible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Account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 An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 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le</w:t>
      </w:r>
    </w:p>
    <w:p w14:paraId="5968EBD4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92BFD7B" w14:textId="77777777" w:rsidR="00EB32BD" w:rsidRPr="00CA6F13" w:rsidRDefault="00D7230E">
      <w:pPr>
        <w:ind w:right="177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33"/>
          <w:pgSz w:w="12240" w:h="15840"/>
          <w:pgMar w:top="360" w:right="580" w:bottom="280" w:left="440" w:header="0" w:footer="0" w:gutter="0"/>
          <w:cols w:num="6" w:space="720" w:equalWidth="0">
            <w:col w:w="1226" w:space="833"/>
            <w:col w:w="1160" w:space="793"/>
            <w:col w:w="1120" w:space="832"/>
            <w:col w:w="1129" w:space="824"/>
            <w:col w:w="1291" w:space="661"/>
            <w:col w:w="1351"/>
          </w:cols>
        </w:sect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Resto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Recalled Recl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red Reest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bli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Refur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ish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Reins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ated Reint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odu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ed Reju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Revived</w:t>
      </w:r>
    </w:p>
    <w:p w14:paraId="17A82CE1" w14:textId="77777777" w:rsidR="00EB32BD" w:rsidRPr="00CA6F13" w:rsidRDefault="00EB32BD">
      <w:pPr>
        <w:spacing w:before="1" w:line="180" w:lineRule="exact"/>
        <w:rPr>
          <w:rFonts w:asciiTheme="majorHAnsi" w:hAnsiTheme="majorHAnsi"/>
          <w:sz w:val="22"/>
          <w:szCs w:val="22"/>
        </w:rPr>
      </w:pPr>
    </w:p>
    <w:p w14:paraId="29CE7B5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5FB7D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1D76A6" w14:textId="77777777" w:rsidR="00EB32BD" w:rsidRPr="00CA6F13" w:rsidRDefault="00D7230E">
      <w:pPr>
        <w:spacing w:before="37"/>
        <w:ind w:left="107"/>
        <w:rPr>
          <w:rFonts w:asciiTheme="majorHAnsi" w:eastAsia="Arial" w:hAnsiTheme="majorHAnsi" w:cs="Arial"/>
          <w:sz w:val="22"/>
          <w:szCs w:val="22"/>
        </w:rPr>
        <w:sectPr w:rsidR="00EB32BD" w:rsidRPr="00CA6F13">
          <w:type w:val="continuous"/>
          <w:pgSz w:w="12240" w:h="15840"/>
          <w:pgMar w:top="0" w:right="580" w:bottom="280" w:left="440" w:header="720" w:footer="72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Educat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ministrati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mpl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Gu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de – Ca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eer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rvices               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12</w:t>
      </w:r>
    </w:p>
    <w:p w14:paraId="055D7E5F" w14:textId="77777777" w:rsidR="00EB32BD" w:rsidRPr="00CA6F13" w:rsidRDefault="00D7230E">
      <w:pPr>
        <w:spacing w:before="68"/>
        <w:ind w:left="147"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lastRenderedPageBreak/>
        <w:t>R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mped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ilt Rec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nstructed Red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afted</w:t>
      </w:r>
    </w:p>
    <w:p w14:paraId="6EC5C19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A116E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F8B3C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167A1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55B9A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C0805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08F57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BE420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F7F85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FFB7F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4150B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C1D84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9372F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AF212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98062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30BB2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883E08" w14:textId="77777777" w:rsidR="00EB32BD" w:rsidRPr="00CA6F13" w:rsidRDefault="00EB32BD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1BC0663E" w14:textId="77777777" w:rsidR="00EB32BD" w:rsidRPr="00CA6F13" w:rsidRDefault="00D7230E">
      <w:pPr>
        <w:ind w:left="147" w:right="14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Reki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Resurrec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 Retrie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Revived</w:t>
      </w:r>
    </w:p>
    <w:p w14:paraId="3F1F07E1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247E14C9" w14:textId="77777777" w:rsidR="00EB32BD" w:rsidRPr="00CA6F13" w:rsidRDefault="00D7230E">
      <w:pPr>
        <w:ind w:left="147" w:right="24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Maint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Preserv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Sustai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3F038E4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1C33C74" w14:textId="77777777" w:rsidR="00EB32BD" w:rsidRPr="00CA6F13" w:rsidRDefault="00D7230E">
      <w:pPr>
        <w:ind w:left="147" w:right="21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dul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Book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Car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Listed Reco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imed</w:t>
      </w:r>
    </w:p>
    <w:p w14:paraId="39F2D567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3F1B127" w14:textId="77777777" w:rsidR="00EB32BD" w:rsidRPr="00CA6F13" w:rsidRDefault="00D7230E">
      <w:pPr>
        <w:ind w:left="147" w:right="3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65488E72">
          <v:shape id="_x0000_s1030" type="#_x0000_t202" style="position:absolute;left:0;text-align:left;margin-left:25.35pt;margin-top:30.9pt;width:347.35pt;height:191.3pt;z-index:-30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80"/>
                    <w:gridCol w:w="2069"/>
                    <w:gridCol w:w="1753"/>
                    <w:gridCol w:w="1645"/>
                  </w:tblGrid>
                  <w:tr w:rsidR="00EB32BD" w14:paraId="5064D24E" w14:textId="77777777">
                    <w:trPr>
                      <w:trHeight w:hRule="exact" w:val="479"/>
                    </w:trPr>
                    <w:tc>
                      <w:tcPr>
                        <w:tcW w:w="1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14C902" w14:textId="77777777" w:rsidR="00EB32BD" w:rsidRDefault="00D7230E">
                        <w:pPr>
                          <w:spacing w:before="4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Secured</w:t>
                        </w:r>
                      </w:p>
                      <w:p w14:paraId="3C702BA4" w14:textId="77777777" w:rsidR="00EB32BD" w:rsidRDefault="00D7230E">
                        <w:pPr>
                          <w:spacing w:line="20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Shi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470B38" w14:textId="77777777" w:rsidR="00EB32BD" w:rsidRDefault="00D7230E">
                        <w:pPr>
                          <w:spacing w:line="100" w:lineRule="exact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Organi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2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ed</w:t>
                        </w:r>
                      </w:p>
                      <w:p w14:paraId="5E86389C" w14:textId="77777777" w:rsidR="00EB32BD" w:rsidRDefault="00EB32BD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E36ADA2" w14:textId="77777777" w:rsidR="00EB32BD" w:rsidRDefault="00D7230E">
                        <w:pPr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Streamlined</w:t>
                        </w:r>
                      </w:p>
                    </w:tc>
                    <w:tc>
                      <w:tcPr>
                        <w:tcW w:w="1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B00E71" w14:textId="77777777" w:rsidR="00EB32BD" w:rsidRDefault="00D7230E">
                        <w:pPr>
                          <w:spacing w:line="10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position w:val="2"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2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2"/>
                            <w:sz w:val="18"/>
                            <w:szCs w:val="18"/>
                            <w:u w:val="thick" w:color="000000"/>
                          </w:rPr>
                          <w:t>rgeted</w:t>
                        </w:r>
                      </w:p>
                      <w:p w14:paraId="67270926" w14:textId="77777777" w:rsidR="00EB32BD" w:rsidRDefault="00D7230E">
                        <w:pPr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Aimed</w:t>
                        </w:r>
                      </w:p>
                    </w:tc>
                    <w:tc>
                      <w:tcPr>
                        <w:tcW w:w="16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96D9A2" w14:textId="77777777" w:rsidR="00EB32BD" w:rsidRDefault="00D7230E">
                        <w:pPr>
                          <w:spacing w:before="4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Integrated</w:t>
                        </w:r>
                      </w:p>
                      <w:p w14:paraId="39280C18" w14:textId="77777777" w:rsidR="00EB32BD" w:rsidRDefault="00D7230E">
                        <w:pPr>
                          <w:spacing w:line="20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Unit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</w:tr>
                  <w:tr w:rsidR="00EB32BD" w14:paraId="0BFD22CD" w14:textId="77777777">
                    <w:trPr>
                      <w:trHeight w:hRule="exact" w:val="467"/>
                    </w:trPr>
                    <w:tc>
                      <w:tcPr>
                        <w:tcW w:w="1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E4CF28" w14:textId="77777777" w:rsidR="00EB32BD" w:rsidRDefault="00D7230E">
                        <w:pPr>
                          <w:spacing w:before="42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Sea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18"/>
                            <w:szCs w:val="18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ched</w:t>
                        </w:r>
                      </w:p>
                      <w:p w14:paraId="52EBFCAF" w14:textId="77777777" w:rsidR="00EB32BD" w:rsidRDefault="00D7230E">
                        <w:pPr>
                          <w:spacing w:before="2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Exa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49A688" w14:textId="77777777" w:rsidR="00EB32BD" w:rsidRDefault="00D7230E">
                        <w:pPr>
                          <w:spacing w:line="140" w:lineRule="exact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Simplif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  <w:p w14:paraId="1E868AE5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A8B44B7" w14:textId="77777777" w:rsidR="00EB32BD" w:rsidRDefault="00D7230E">
                        <w:pPr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Str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ngth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</w:tc>
                    <w:tc>
                      <w:tcPr>
                        <w:tcW w:w="1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D7EBEF" w14:textId="77777777" w:rsidR="00EB32BD" w:rsidRDefault="00D7230E">
                        <w:pPr>
                          <w:spacing w:line="14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ught</w:t>
                        </w:r>
                      </w:p>
                      <w:p w14:paraId="6583064A" w14:textId="77777777" w:rsidR="00EB32BD" w:rsidRDefault="00D7230E">
                        <w:pPr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Disci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6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95363F" w14:textId="77777777" w:rsidR="00EB32BD" w:rsidRDefault="00D7230E">
                        <w:pPr>
                          <w:spacing w:before="42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Upd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  <w:p w14:paraId="6D4F0845" w14:textId="77777777" w:rsidR="00EB32BD" w:rsidRDefault="00D7230E">
                        <w:pPr>
                          <w:spacing w:before="2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Mode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niz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</w:tr>
                  <w:tr w:rsidR="00EB32BD" w14:paraId="16FA1CE9" w14:textId="77777777">
                    <w:trPr>
                      <w:trHeight w:hRule="exact" w:val="672"/>
                    </w:trPr>
                    <w:tc>
                      <w:tcPr>
                        <w:tcW w:w="1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2CBCF6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Inspected</w:t>
                        </w:r>
                      </w:p>
                      <w:p w14:paraId="1459DC79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Rummaged</w:t>
                        </w:r>
                      </w:p>
                      <w:p w14:paraId="566BBCC9" w14:textId="77777777" w:rsidR="00EB32BD" w:rsidRDefault="00D7230E">
                        <w:pPr>
                          <w:spacing w:line="20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Scan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365903" w14:textId="77777777" w:rsidR="00EB32BD" w:rsidRDefault="00D7230E">
                        <w:pPr>
                          <w:spacing w:line="180" w:lineRule="exact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Encou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0601BACF" w14:textId="77777777" w:rsidR="00EB32BD" w:rsidRDefault="00D7230E">
                        <w:pPr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Ener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ized</w:t>
                        </w:r>
                      </w:p>
                      <w:p w14:paraId="0B684E46" w14:textId="77777777" w:rsidR="00EB32BD" w:rsidRDefault="00D7230E">
                        <w:pPr>
                          <w:spacing w:line="200" w:lineRule="exact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Rein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rced</w:t>
                        </w:r>
                      </w:p>
                    </w:tc>
                    <w:tc>
                      <w:tcPr>
                        <w:tcW w:w="1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8F9A50" w14:textId="77777777" w:rsidR="00EB32BD" w:rsidRDefault="00D7230E">
                        <w:pPr>
                          <w:spacing w:line="8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Educat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d</w:t>
                        </w:r>
                      </w:p>
                      <w:p w14:paraId="0F1FC276" w14:textId="77777777" w:rsidR="00EB32BD" w:rsidRDefault="00D7230E">
                        <w:pPr>
                          <w:spacing w:line="20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Instructed</w:t>
                        </w:r>
                      </w:p>
                      <w:p w14:paraId="5073E2B6" w14:textId="77777777" w:rsidR="00EB32BD" w:rsidRDefault="00D7230E">
                        <w:pPr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rained</w:t>
                        </w:r>
                      </w:p>
                    </w:tc>
                    <w:tc>
                      <w:tcPr>
                        <w:tcW w:w="16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CD42A7" w14:textId="77777777" w:rsidR="00EB32BD" w:rsidRDefault="00D7230E">
                        <w:pPr>
                          <w:spacing w:line="18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Refres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4582AEAD" w14:textId="77777777" w:rsidR="00EB32BD" w:rsidRDefault="00D7230E">
                        <w:pPr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Refur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ish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  <w:p w14:paraId="4173EA8E" w14:textId="77777777" w:rsidR="00EB32BD" w:rsidRDefault="00D7230E">
                        <w:pPr>
                          <w:spacing w:line="20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Reju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</w:tr>
                  <w:tr w:rsidR="00EB32BD" w14:paraId="4DCB853D" w14:textId="77777777">
                    <w:trPr>
                      <w:trHeight w:hRule="exact" w:val="466"/>
                    </w:trPr>
                    <w:tc>
                      <w:tcPr>
                        <w:tcW w:w="1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33C986" w14:textId="77777777" w:rsidR="00EB32BD" w:rsidRDefault="00D7230E">
                        <w:pPr>
                          <w:spacing w:line="14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Scour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  <w:p w14:paraId="21C6D9F8" w14:textId="77777777" w:rsidR="00EB32BD" w:rsidRDefault="00EB32BD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4A4D316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Secured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42E496" w14:textId="77777777" w:rsidR="00EB32BD" w:rsidRDefault="00D7230E">
                        <w:pPr>
                          <w:spacing w:before="42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Studi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  <w:p w14:paraId="7B48100D" w14:textId="77777777" w:rsidR="00EB32BD" w:rsidRDefault="00D7230E">
                        <w:pPr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Conte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plat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9CC075" w14:textId="77777777" w:rsidR="00EB32BD" w:rsidRDefault="00D7230E">
                        <w:pPr>
                          <w:spacing w:line="14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rmin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1"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  <w:p w14:paraId="168FF431" w14:textId="77777777" w:rsidR="00EB32BD" w:rsidRDefault="00D7230E">
                        <w:pPr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Adj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urn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6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97AB4F" w14:textId="77777777" w:rsidR="00EB32BD" w:rsidRDefault="00D7230E">
                        <w:pPr>
                          <w:spacing w:line="14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  <w:p w14:paraId="7493AF51" w14:textId="77777777" w:rsidR="00EB32BD" w:rsidRDefault="00EB32BD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0B9AA6A" w14:textId="77777777" w:rsidR="00EB32BD" w:rsidRDefault="00D7230E">
                        <w:pPr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Upgraded</w:t>
                        </w:r>
                      </w:p>
                    </w:tc>
                  </w:tr>
                  <w:tr w:rsidR="00EB32BD" w14:paraId="36FF8A7A" w14:textId="77777777">
                    <w:trPr>
                      <w:trHeight w:hRule="exact" w:val="672"/>
                    </w:trPr>
                    <w:tc>
                      <w:tcPr>
                        <w:tcW w:w="1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C3621C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Acqui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499783B2" w14:textId="77777777" w:rsidR="00EB32BD" w:rsidRDefault="00D7230E">
                        <w:pPr>
                          <w:spacing w:line="20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Assured</w:t>
                        </w:r>
                      </w:p>
                      <w:p w14:paraId="54A40DFE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Insured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B9AA4E" w14:textId="77777777" w:rsidR="00EB32BD" w:rsidRDefault="00D7230E">
                        <w:pPr>
                          <w:spacing w:line="180" w:lineRule="exact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Exa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ed</w:t>
                        </w:r>
                      </w:p>
                      <w:p w14:paraId="51C754CA" w14:textId="77777777" w:rsidR="00EB32BD" w:rsidRDefault="00D7230E">
                        <w:pPr>
                          <w:spacing w:line="200" w:lineRule="exact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Inspected</w:t>
                        </w:r>
                      </w:p>
                      <w:p w14:paraId="670CBD25" w14:textId="77777777" w:rsidR="00EB32BD" w:rsidRDefault="00D7230E">
                        <w:pPr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rve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C126A1" w14:textId="77777777" w:rsidR="00EB32BD" w:rsidRDefault="00D7230E">
                        <w:pPr>
                          <w:spacing w:line="8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Clos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d</w:t>
                        </w:r>
                      </w:p>
                      <w:p w14:paraId="02F3E7CD" w14:textId="77777777" w:rsidR="00EB32BD" w:rsidRDefault="00D7230E">
                        <w:pPr>
                          <w:spacing w:line="20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Comp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ted</w:t>
                        </w:r>
                      </w:p>
                      <w:p w14:paraId="621059F2" w14:textId="77777777" w:rsidR="00EB32BD" w:rsidRDefault="00D7230E">
                        <w:pPr>
                          <w:spacing w:line="20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Dismiss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  <w:p w14:paraId="285774C8" w14:textId="77777777" w:rsidR="00EB32BD" w:rsidRDefault="00D7230E">
                        <w:pPr>
                          <w:spacing w:line="160" w:lineRule="exact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4"/>
                            <w:sz w:val="18"/>
                            <w:szCs w:val="18"/>
                          </w:rPr>
                          <w:t>Finis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4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position w:val="-4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6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27DB4C" w14:textId="77777777" w:rsidR="00EB32BD" w:rsidRDefault="00D7230E">
                        <w:pPr>
                          <w:spacing w:line="18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Advan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1A14C6C2" w14:textId="77777777" w:rsidR="00EB32BD" w:rsidRDefault="00D7230E">
                        <w:pPr>
                          <w:spacing w:line="20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Elevat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  <w:p w14:paraId="2A19B348" w14:textId="77777777" w:rsidR="00EB32BD" w:rsidRDefault="00D7230E">
                        <w:pPr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Preferred</w:t>
                        </w:r>
                      </w:p>
                    </w:tc>
                  </w:tr>
                  <w:tr w:rsidR="00EB32BD" w14:paraId="44982EA6" w14:textId="77777777">
                    <w:trPr>
                      <w:trHeight w:hRule="exact" w:val="518"/>
                    </w:trPr>
                    <w:tc>
                      <w:tcPr>
                        <w:tcW w:w="1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704271" w14:textId="77777777" w:rsidR="00EB32BD" w:rsidRDefault="00D7230E">
                        <w:pPr>
                          <w:spacing w:line="14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Obtained</w:t>
                        </w:r>
                      </w:p>
                      <w:p w14:paraId="61B18D8A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Protected</w:t>
                        </w:r>
                      </w:p>
                      <w:p w14:paraId="738FD294" w14:textId="77777777" w:rsidR="00EB32BD" w:rsidRDefault="00D7230E">
                        <w:pPr>
                          <w:spacing w:line="16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4"/>
                            <w:sz w:val="18"/>
                            <w:szCs w:val="18"/>
                          </w:rPr>
                          <w:t>Shi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4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4"/>
                            <w:sz w:val="18"/>
                            <w:szCs w:val="18"/>
                          </w:rPr>
                          <w:t>ld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4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4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8E63BC" w14:textId="77777777" w:rsidR="00EB32BD" w:rsidRDefault="00D7230E">
                        <w:pPr>
                          <w:spacing w:before="41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Suggested</w:t>
                        </w:r>
                      </w:p>
                      <w:p w14:paraId="449519C2" w14:textId="77777777" w:rsidR="00EB32BD" w:rsidRDefault="00D7230E">
                        <w:pPr>
                          <w:spacing w:before="2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Impli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0A0810" w14:textId="77777777" w:rsidR="00EB32BD" w:rsidRDefault="00D7230E">
                        <w:pPr>
                          <w:spacing w:before="42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Left</w:t>
                        </w:r>
                      </w:p>
                      <w:p w14:paraId="46E40675" w14:textId="77777777" w:rsidR="00EB32BD" w:rsidRDefault="00D7230E">
                        <w:pPr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sig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6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D89CA2" w14:textId="77777777" w:rsidR="00EB32BD" w:rsidRDefault="00D7230E">
                        <w:pPr>
                          <w:spacing w:line="14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Promoted</w:t>
                        </w:r>
                      </w:p>
                      <w:p w14:paraId="74FDBC6E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532B009" w14:textId="77777777" w:rsidR="00EB32BD" w:rsidRDefault="00D7230E">
                        <w:pPr>
                          <w:ind w:left="563" w:right="577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Used</w:t>
                        </w:r>
                      </w:p>
                    </w:tc>
                  </w:tr>
                  <w:tr w:rsidR="00EB32BD" w14:paraId="20A2A542" w14:textId="77777777">
                    <w:trPr>
                      <w:trHeight w:hRule="exact" w:val="552"/>
                    </w:trPr>
                    <w:tc>
                      <w:tcPr>
                        <w:tcW w:w="14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4266EE" w14:textId="77777777" w:rsidR="00EB32BD" w:rsidRDefault="00EB32BD">
                        <w:pPr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17737D06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Selected</w:t>
                        </w:r>
                      </w:p>
                      <w:p w14:paraId="44900A60" w14:textId="77777777" w:rsidR="00EB32BD" w:rsidRDefault="00D7230E">
                        <w:pPr>
                          <w:spacing w:line="20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Cho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EACB61" w14:textId="77777777" w:rsidR="00EB32BD" w:rsidRDefault="00D7230E">
                        <w:pPr>
                          <w:spacing w:line="140" w:lineRule="exact"/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Indicat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  <w:p w14:paraId="1E894585" w14:textId="77777777" w:rsidR="00EB32BD" w:rsidRDefault="00D7230E">
                        <w:pPr>
                          <w:ind w:left="5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Insin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ated</w:t>
                        </w:r>
                      </w:p>
                    </w:tc>
                    <w:tc>
                      <w:tcPr>
                        <w:tcW w:w="1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3CCDC5" w14:textId="77777777" w:rsidR="00EB32BD" w:rsidRDefault="00D7230E">
                        <w:pPr>
                          <w:spacing w:before="42"/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Tested</w:t>
                        </w:r>
                      </w:p>
                      <w:p w14:paraId="1EAEB8DD" w14:textId="77777777" w:rsidR="00EB32BD" w:rsidRDefault="00D7230E">
                        <w:pPr>
                          <w:ind w:left="39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Chec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6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F6B5E7" w14:textId="77777777" w:rsidR="00EB32BD" w:rsidRDefault="00D7230E">
                        <w:pPr>
                          <w:spacing w:line="14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App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</w:p>
                      <w:p w14:paraId="26AD1A90" w14:textId="77777777" w:rsidR="00EB32BD" w:rsidRDefault="00D7230E">
                        <w:pPr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59E0D044" w14:textId="77777777" w:rsidR="00EB32BD" w:rsidRDefault="00D7230E">
                        <w:pPr>
                          <w:spacing w:line="180" w:lineRule="exact"/>
                          <w:ind w:left="59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Exer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</w:tr>
                </w:tbl>
                <w:p w14:paraId="1AAAA5AD" w14:textId="77777777" w:rsidR="00EB32BD" w:rsidRDefault="00EB32BD"/>
              </w:txbxContent>
            </v:textbox>
            <w10:wrap anchorx="page"/>
          </v:shape>
        </w:pic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Scr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ened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Protected</w:t>
      </w:r>
    </w:p>
    <w:p w14:paraId="5A2602C1" w14:textId="77777777" w:rsidR="00EB32BD" w:rsidRPr="00CA6F13" w:rsidRDefault="00D7230E">
      <w:pPr>
        <w:spacing w:before="68"/>
        <w:ind w:right="8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Shaped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Assembled Built Construct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Fabricat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7F447AEE" w14:textId="77777777" w:rsidR="00EB32BD" w:rsidRPr="00CA6F13" w:rsidRDefault="00EB32B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012CEDF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B270D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A03DA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6A089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D7A38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AA424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BC45A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C7E3B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76CB9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6DA5A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7958F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57501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A7E04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5351D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7692E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EF330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85CF2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695181" w14:textId="77777777" w:rsidR="00EB32BD" w:rsidRPr="00CA6F13" w:rsidRDefault="00D7230E">
      <w:pPr>
        <w:ind w:right="14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So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l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Resol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rked out</w:t>
      </w:r>
    </w:p>
    <w:p w14:paraId="7E689435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D0AA700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Specialized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Enume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ated Itemized Particu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ariz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Specif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6CB55448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36F5196" w14:textId="77777777" w:rsidR="00EB32BD" w:rsidRPr="00CA6F13" w:rsidRDefault="00D7230E">
      <w:pPr>
        <w:ind w:right="220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Specified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Menti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ned Nam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60998BAE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D908825" w14:textId="77777777" w:rsidR="00EB32BD" w:rsidRPr="00CA6F13" w:rsidRDefault="00D7230E">
      <w:pPr>
        <w:ind w:right="13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Started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 Creat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Establi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hed Initiated</w:t>
      </w:r>
    </w:p>
    <w:p w14:paraId="2CC3EFE6" w14:textId="77777777" w:rsidR="00EB32BD" w:rsidRPr="00CA6F13" w:rsidRDefault="00D7230E">
      <w:pPr>
        <w:spacing w:before="68"/>
        <w:ind w:right="18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Supp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l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Disp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Provi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ransferred</w:t>
      </w:r>
    </w:p>
    <w:p w14:paraId="73D7192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ECDBC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B7A59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57DB2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7F76C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FD9E9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BAEED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686C1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088A7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B51A0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B5335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7EBF6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80F05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90F5F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3A210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132C1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8F6112" w14:textId="77777777" w:rsidR="00EB32BD" w:rsidRPr="00CA6F13" w:rsidRDefault="00EB32BD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288BCCE7" w14:textId="77777777" w:rsidR="00EB32BD" w:rsidRPr="00CA6F13" w:rsidRDefault="00D7230E">
      <w:pPr>
        <w:ind w:right="19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2B8D8627">
          <v:shape id="_x0000_s1029" type="#_x0000_t202" style="position:absolute;margin-left:25.35pt;margin-top:-165.85pt;width:247.75pt;height:167pt;z-index:-3041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71"/>
                    <w:gridCol w:w="1962"/>
                    <w:gridCol w:w="1422"/>
                  </w:tblGrid>
                  <w:tr w:rsidR="00EB32BD" w14:paraId="1EA8971B" w14:textId="77777777">
                    <w:trPr>
                      <w:trHeight w:hRule="exact" w:val="1243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8A550" w14:textId="77777777" w:rsidR="00EB32BD" w:rsidRDefault="00D7230E">
                        <w:pPr>
                          <w:spacing w:line="10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2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d</w:t>
                        </w:r>
                      </w:p>
                      <w:p w14:paraId="03FAB4F3" w14:textId="77777777" w:rsidR="00EB32BD" w:rsidRDefault="00D7230E">
                        <w:pPr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Revised</w:t>
                        </w:r>
                      </w:p>
                      <w:p w14:paraId="43FC7B4F" w14:textId="77777777" w:rsidR="00EB32BD" w:rsidRDefault="00D7230E">
                        <w:pPr>
                          <w:spacing w:line="20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</w:t>
                        </w:r>
                      </w:p>
                      <w:p w14:paraId="481365E8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B3957D0" w14:textId="77777777" w:rsidR="00EB32BD" w:rsidRDefault="00D7230E">
                        <w:pPr>
                          <w:ind w:left="40" w:right="39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sz w:val="18"/>
                            <w:szCs w:val="18"/>
                            <w:u w:val="thick" w:color="000000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ed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nsi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 Ree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EA9AEE" w14:textId="77777777" w:rsidR="00EB32BD" w:rsidRDefault="00D7230E">
                        <w:pPr>
                          <w:spacing w:line="10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rmed</w:t>
                        </w:r>
                      </w:p>
                      <w:p w14:paraId="30468A88" w14:textId="77777777" w:rsidR="00EB32BD" w:rsidRDefault="00D7230E">
                        <w:pPr>
                          <w:ind w:left="421" w:right="89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Framed Made Mol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  <w:p w14:paraId="1D3D56BB" w14:textId="77777777" w:rsidR="00EB32BD" w:rsidRDefault="00EB32BD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534F6CF" w14:textId="77777777" w:rsidR="00EB32BD" w:rsidRDefault="00D7230E">
                        <w:pPr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Simplified</w:t>
                        </w:r>
                      </w:p>
                      <w:p w14:paraId="6BED49D9" w14:textId="77777777" w:rsidR="00EB32BD" w:rsidRDefault="00D7230E">
                        <w:pPr>
                          <w:spacing w:line="20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Streaml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  <w:sz w:val="18"/>
                            <w:szCs w:val="18"/>
                          </w:rPr>
                          <w:t>ned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370432" w14:textId="77777777" w:rsidR="00EB32BD" w:rsidRDefault="00D7230E">
                        <w:pPr>
                          <w:spacing w:before="4"/>
                          <w:ind w:left="412" w:right="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Support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Advocated Encou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 Endu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 Provi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Sustai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</w:tr>
                  <w:tr w:rsidR="00EB32BD" w14:paraId="22886FDA" w14:textId="77777777">
                    <w:trPr>
                      <w:trHeight w:hRule="exact" w:val="220"/>
                    </w:trPr>
                    <w:tc>
                      <w:tcPr>
                        <w:tcW w:w="495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B9AF57" w14:textId="77777777" w:rsidR="00EB32BD" w:rsidRDefault="00D7230E">
                        <w:pPr>
                          <w:spacing w:before="4" w:line="20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xami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 xml:space="preserve">ed                 </w:t>
                        </w:r>
                        <w:r>
                          <w:rPr>
                            <w:rFonts w:ascii="Arial" w:eastAsia="Arial" w:hAnsi="Arial" w:cs="Arial"/>
                            <w:spacing w:val="5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0"/>
                            <w:sz w:val="18"/>
                            <w:szCs w:val="18"/>
                            <w:u w:val="thick" w:color="000000"/>
                          </w:rPr>
                          <w:t>Simulated</w:t>
                        </w:r>
                        <w:r>
                          <w:rPr>
                            <w:rFonts w:ascii="Arial" w:eastAsia="Arial" w:hAnsi="Arial" w:cs="Arial"/>
                            <w:b/>
                            <w:position w:val="-10"/>
                            <w:sz w:val="18"/>
                            <w:szCs w:val="18"/>
                          </w:rPr>
                          <w:t xml:space="preserve">                   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7"/>
                            <w:position w:val="-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Up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ld</w:t>
                        </w:r>
                      </w:p>
                    </w:tc>
                  </w:tr>
                  <w:tr w:rsidR="00EB32BD" w14:paraId="295AD74C" w14:textId="77777777">
                    <w:trPr>
                      <w:trHeight w:hRule="exact" w:val="103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37D077" w14:textId="77777777" w:rsidR="00EB32BD" w:rsidRDefault="00EB32BD"/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455000" w14:textId="77777777" w:rsidR="00EB32BD" w:rsidRDefault="00EB32BD"/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1B09FB" w14:textId="77777777" w:rsidR="00EB32BD" w:rsidRDefault="00EB32BD"/>
                    </w:tc>
                  </w:tr>
                  <w:tr w:rsidR="00EB32BD" w14:paraId="68CCC430" w14:textId="77777777">
                    <w:trPr>
                      <w:trHeight w:hRule="exact" w:val="208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0254DB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18"/>
                            <w:szCs w:val="18"/>
                            <w:u w:val="thick" w:color="000000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d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7E0BA7" w14:textId="77777777" w:rsidR="00EB32BD" w:rsidRDefault="00D7230E">
                        <w:pPr>
                          <w:spacing w:line="18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Acted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920B6A" w14:textId="77777777" w:rsidR="00EB32BD" w:rsidRDefault="00D7230E">
                        <w:pPr>
                          <w:spacing w:line="180" w:lineRule="exact"/>
                          <w:ind w:left="4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Surpassed</w:t>
                        </w:r>
                      </w:p>
                    </w:tc>
                  </w:tr>
                  <w:tr w:rsidR="00EB32BD" w14:paraId="0C9D56E7" w14:textId="77777777">
                    <w:trPr>
                      <w:trHeight w:hRule="exact" w:val="207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8F47BF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afted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C029DA" w14:textId="77777777" w:rsidR="00EB32BD" w:rsidRDefault="00D7230E">
                        <w:pPr>
                          <w:spacing w:line="18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Assumed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126443" w14:textId="77777777" w:rsidR="00EB32BD" w:rsidRDefault="00D7230E">
                        <w:pPr>
                          <w:spacing w:line="180" w:lineRule="exact"/>
                          <w:ind w:left="4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Exc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</w:tr>
                  <w:tr w:rsidR="00EB32BD" w14:paraId="3BEEEBBE" w14:textId="77777777">
                    <w:trPr>
                      <w:trHeight w:hRule="exact" w:val="258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1B9970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DA1609" w14:textId="77777777" w:rsidR="00EB32BD" w:rsidRDefault="00D7230E">
                        <w:pPr>
                          <w:spacing w:line="18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Rese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8C2187" w14:textId="77777777" w:rsidR="00EB32BD" w:rsidRDefault="00D7230E">
                        <w:pPr>
                          <w:spacing w:line="180" w:lineRule="exact"/>
                          <w:ind w:left="4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Exc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</w:tr>
                  <w:tr w:rsidR="00EB32BD" w14:paraId="6E279F62" w14:textId="77777777">
                    <w:trPr>
                      <w:trHeight w:hRule="exact" w:val="258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D6BE99" w14:textId="77777777" w:rsidR="00EB32BD" w:rsidRDefault="00D7230E">
                        <w:pPr>
                          <w:spacing w:line="14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Res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5AE6F8" w14:textId="77777777" w:rsidR="00EB32BD" w:rsidRDefault="00D7230E">
                        <w:pPr>
                          <w:spacing w:before="42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Sold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5BADCF" w14:textId="77777777" w:rsidR="00EB32BD" w:rsidRDefault="00D7230E">
                        <w:pPr>
                          <w:spacing w:line="140" w:lineRule="exact"/>
                          <w:ind w:left="4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position w:val="1"/>
                            <w:sz w:val="18"/>
                            <w:szCs w:val="18"/>
                          </w:rPr>
                          <w:t>rumped</w:t>
                        </w:r>
                      </w:p>
                    </w:tc>
                  </w:tr>
                  <w:tr w:rsidR="00EB32BD" w14:paraId="699F41E4" w14:textId="77777777">
                    <w:trPr>
                      <w:trHeight w:hRule="exact" w:val="208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1A73DB" w14:textId="77777777" w:rsidR="00EB32BD" w:rsidRDefault="00D7230E">
                        <w:pPr>
                          <w:spacing w:line="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2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2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DB58C5" w14:textId="77777777" w:rsidR="00EB32BD" w:rsidRDefault="00D7230E">
                        <w:pPr>
                          <w:spacing w:line="18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Marketed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E970F4" w14:textId="77777777" w:rsidR="00EB32BD" w:rsidRDefault="00D7230E">
                        <w:pPr>
                          <w:spacing w:line="180" w:lineRule="exact"/>
                          <w:ind w:left="4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Su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18"/>
                            <w:szCs w:val="18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yed</w:t>
                        </w:r>
                      </w:p>
                    </w:tc>
                  </w:tr>
                  <w:tr w:rsidR="00EB32BD" w14:paraId="15873E7D" w14:textId="77777777">
                    <w:trPr>
                      <w:trHeight w:hRule="exact" w:val="206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AFAE68" w14:textId="77777777" w:rsidR="00EB32BD" w:rsidRDefault="00D7230E">
                        <w:pPr>
                          <w:spacing w:line="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2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position w:val="2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C298CE" w14:textId="77777777" w:rsidR="00EB32BD" w:rsidRDefault="00D7230E">
                        <w:pPr>
                          <w:spacing w:line="18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Merch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ndi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6D0C8B" w14:textId="77777777" w:rsidR="00EB32BD" w:rsidRDefault="00D7230E">
                        <w:pPr>
                          <w:spacing w:line="180" w:lineRule="exact"/>
                          <w:ind w:left="4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Assessed</w:t>
                        </w:r>
                      </w:p>
                    </w:tc>
                  </w:tr>
                  <w:tr w:rsidR="00EB32BD" w14:paraId="17123D70" w14:textId="77777777">
                    <w:trPr>
                      <w:trHeight w:hRule="exact" w:val="208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74FCFB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sz w:val="18"/>
                            <w:szCs w:val="18"/>
                            <w:u w:val="thick" w:color="000000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18"/>
                            <w:szCs w:val="18"/>
                            <w:u w:val="thick" w:color="000000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  <w:u w:val="thick" w:color="000000"/>
                          </w:rPr>
                          <w:t>talized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19EC2C" w14:textId="77777777" w:rsidR="00EB32BD" w:rsidRDefault="00D7230E">
                        <w:pPr>
                          <w:spacing w:line="18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Retai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86164C" w14:textId="77777777" w:rsidR="00EB32BD" w:rsidRDefault="00D7230E">
                        <w:pPr>
                          <w:spacing w:line="180" w:lineRule="exact"/>
                          <w:ind w:left="4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Eval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ated</w:t>
                        </w:r>
                      </w:p>
                    </w:tc>
                  </w:tr>
                  <w:tr w:rsidR="00EB32BD" w14:paraId="6BA867F9" w14:textId="77777777">
                    <w:trPr>
                      <w:trHeight w:hRule="exact" w:val="220"/>
                    </w:trPr>
                    <w:tc>
                      <w:tcPr>
                        <w:tcW w:w="1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CBA906" w14:textId="77777777" w:rsidR="00EB32BD" w:rsidRDefault="00D7230E">
                        <w:pPr>
                          <w:spacing w:line="180" w:lineRule="exact"/>
                          <w:ind w:left="40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Reacti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9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201744" w14:textId="77777777" w:rsidR="00EB32BD" w:rsidRDefault="00D7230E">
                        <w:pPr>
                          <w:spacing w:line="180" w:lineRule="exact"/>
                          <w:ind w:left="4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Ven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298A39" w14:textId="77777777" w:rsidR="00EB32BD" w:rsidRDefault="00D7230E">
                        <w:pPr>
                          <w:spacing w:line="180" w:lineRule="exact"/>
                          <w:ind w:left="41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Exa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</w:tr>
                </w:tbl>
                <w:p w14:paraId="36A9AF4D" w14:textId="77777777" w:rsidR="00EB32BD" w:rsidRDefault="00EB32BD"/>
              </w:txbxContent>
            </v:textbox>
            <w10:wrap anchorx="page"/>
          </v:shape>
        </w:pict>
      </w:r>
      <w:r w:rsidRPr="00CA6F13">
        <w:rPr>
          <w:rFonts w:asciiTheme="majorHAnsi" w:eastAsia="Arial" w:hAnsiTheme="majorHAnsi" w:cs="Arial"/>
          <w:sz w:val="22"/>
          <w:szCs w:val="22"/>
        </w:rPr>
        <w:t>Inspected Overloo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z w:val="22"/>
          <w:szCs w:val="22"/>
        </w:rPr>
        <w:t>ed Overs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</w:p>
    <w:p w14:paraId="164079D6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428EB7E5" w14:textId="77777777" w:rsidR="00EB32BD" w:rsidRPr="00CA6F13" w:rsidRDefault="00D7230E">
      <w:pPr>
        <w:ind w:right="25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Sustain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Abi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Endu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Preserv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Up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ld</w:t>
      </w:r>
    </w:p>
    <w:p w14:paraId="7831AC0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4A1483C" w14:textId="77777777" w:rsidR="00EB32BD" w:rsidRPr="00CA6F13" w:rsidRDefault="00D7230E">
      <w:pPr>
        <w:ind w:right="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y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nth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iz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Harmonized Integrated Unifi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A5CE88F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95289B8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Syst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matized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Arran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ed Ordered Organi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2E7A3488" w14:textId="77777777" w:rsidR="00EB32BD" w:rsidRPr="00CA6F13" w:rsidRDefault="00D7230E">
      <w:pPr>
        <w:spacing w:before="68"/>
        <w:ind w:right="37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ac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k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raced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railed</w:t>
      </w:r>
    </w:p>
    <w:p w14:paraId="213E1355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5787A1F" w14:textId="77777777" w:rsidR="00EB32BD" w:rsidRPr="00CA6F13" w:rsidRDefault="00D7230E">
      <w:pPr>
        <w:ind w:right="16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Exc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Substituted</w:t>
      </w:r>
    </w:p>
    <w:p w14:paraId="59F1D3B9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2D543F98" w14:textId="77777777" w:rsidR="00EB32BD" w:rsidRPr="00CA6F13" w:rsidRDefault="00D7230E">
      <w:pPr>
        <w:ind w:right="9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in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Enticed Instructed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duca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14186677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71F9835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Transformed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erted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ransferred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ranslated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ransposed</w:t>
      </w:r>
    </w:p>
    <w:p w14:paraId="621EECD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770C7CD" w14:textId="77777777" w:rsidR="00EB32BD" w:rsidRPr="00CA6F13" w:rsidRDefault="00D7230E">
      <w:pPr>
        <w:ind w:right="11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Translated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erted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ransposed</w:t>
      </w:r>
    </w:p>
    <w:p w14:paraId="1CADD931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471FED9" w14:textId="77777777" w:rsidR="00EB32BD" w:rsidRPr="00CA6F13" w:rsidRDefault="00D7230E">
      <w:pPr>
        <w:ind w:right="3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Transmitted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Dispat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ard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Rout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44AA0B3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Sent</w:t>
      </w:r>
    </w:p>
    <w:p w14:paraId="2E03D303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3C2E7B7" w14:textId="77777777" w:rsidR="00EB32BD" w:rsidRPr="00CA6F13" w:rsidRDefault="00D7230E">
      <w:pPr>
        <w:ind w:right="13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Unc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o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er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Disclo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 Discove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ed Revealed Unveiled</w:t>
      </w:r>
    </w:p>
    <w:p w14:paraId="47403836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05B95C91" w14:textId="77777777" w:rsidR="00EB32BD" w:rsidRPr="00CA6F13" w:rsidRDefault="00D7230E">
      <w:pPr>
        <w:ind w:right="166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Und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rtook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Attempted Eng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320DE33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0EF914DC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Unified</w:t>
      </w:r>
    </w:p>
    <w:p w14:paraId="04A1F698" w14:textId="77777777" w:rsidR="00EB32BD" w:rsidRPr="00CA6F13" w:rsidRDefault="00D7230E">
      <w:pPr>
        <w:spacing w:line="200" w:lineRule="exact"/>
        <w:ind w:right="-29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entrat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d</w:t>
      </w:r>
    </w:p>
    <w:p w14:paraId="547DE14F" w14:textId="77777777" w:rsidR="00EB32BD" w:rsidRPr="00CA6F13" w:rsidRDefault="00D7230E">
      <w:pPr>
        <w:spacing w:before="68"/>
        <w:ind w:right="220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Validated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Confirm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Justified Verified</w:t>
      </w:r>
    </w:p>
    <w:p w14:paraId="7C398776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60EAC0F" w14:textId="77777777" w:rsidR="00EB32BD" w:rsidRPr="00CA6F13" w:rsidRDefault="00D7230E">
      <w:pPr>
        <w:ind w:right="220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Verified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Confirm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Justified Val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dated</w:t>
      </w:r>
    </w:p>
    <w:p w14:paraId="3BEB8E65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56C29574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Wid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</w:p>
    <w:p w14:paraId="01EC580A" w14:textId="77777777" w:rsidR="00EB32BD" w:rsidRPr="00CA6F13" w:rsidRDefault="00D7230E">
      <w:pPr>
        <w:spacing w:before="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Broa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</w:p>
    <w:p w14:paraId="62FA2364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312C902B" w14:textId="77777777" w:rsidR="00EB32BD" w:rsidRPr="00CA6F13" w:rsidRDefault="00D7230E">
      <w:pPr>
        <w:ind w:right="191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Won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Accompli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Achie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ed Attained</w:t>
      </w:r>
    </w:p>
    <w:p w14:paraId="15A38E20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3E90268F" w14:textId="77777777" w:rsidR="00EB32BD" w:rsidRPr="00CA6F13" w:rsidRDefault="00D7230E">
      <w:pPr>
        <w:ind w:right="219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W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orked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Acted 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z w:val="22"/>
          <w:szCs w:val="22"/>
        </w:rPr>
        <w:t>Operated Performed Ran</w:t>
      </w:r>
    </w:p>
    <w:p w14:paraId="3B2419FC" w14:textId="77777777" w:rsidR="00EB32BD" w:rsidRPr="00CA6F13" w:rsidRDefault="00EB32BD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7305B0CF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Wrote</w:t>
      </w:r>
    </w:p>
    <w:p w14:paraId="3C5CF45A" w14:textId="77777777" w:rsidR="00EB32BD" w:rsidRPr="00CA6F13" w:rsidRDefault="00D7230E">
      <w:pPr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34"/>
          <w:pgSz w:w="12240" w:h="15840"/>
          <w:pgMar w:top="360" w:right="820" w:bottom="280" w:left="400" w:header="0" w:footer="0" w:gutter="0"/>
          <w:cols w:num="5" w:space="720" w:equalWidth="0">
            <w:col w:w="1307" w:space="792"/>
            <w:col w:w="1090" w:space="863"/>
            <w:col w:w="1149" w:space="803"/>
            <w:col w:w="1099" w:space="855"/>
            <w:col w:w="3062"/>
          </w:cols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Inscribed</w:t>
      </w:r>
    </w:p>
    <w:p w14:paraId="551703F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005B2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B585A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D5A1E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B0D7F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5AB9E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99FD0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8DAF6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8F719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058B6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C1D2F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C76B4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6C68CD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FD55A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CC48C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0FE07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231298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8D1123" w14:textId="77777777" w:rsidR="00EB32BD" w:rsidRPr="00CA6F13" w:rsidRDefault="00EB32BD">
      <w:pPr>
        <w:spacing w:before="8" w:line="280" w:lineRule="exact"/>
        <w:rPr>
          <w:rFonts w:asciiTheme="majorHAnsi" w:hAnsiTheme="majorHAnsi"/>
          <w:sz w:val="22"/>
          <w:szCs w:val="22"/>
        </w:rPr>
        <w:sectPr w:rsidR="00EB32BD" w:rsidRPr="00CA6F13">
          <w:type w:val="continuous"/>
          <w:pgSz w:w="12240" w:h="15840"/>
          <w:pgMar w:top="0" w:right="820" w:bottom="280" w:left="400" w:header="720" w:footer="720" w:gutter="0"/>
          <w:cols w:space="720"/>
        </w:sectPr>
      </w:pPr>
    </w:p>
    <w:p w14:paraId="15D733E0" w14:textId="77777777" w:rsidR="00EB32BD" w:rsidRPr="00CA6F13" w:rsidRDefault="00EB32BD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7BEDC8C6" w14:textId="77777777" w:rsidR="00EB32BD" w:rsidRPr="00CA6F13" w:rsidRDefault="00D7230E">
      <w:pPr>
        <w:ind w:left="147"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Elected Opted (for) Preferred</w:t>
      </w:r>
    </w:p>
    <w:p w14:paraId="6C3C612B" w14:textId="77777777" w:rsidR="00EB32BD" w:rsidRPr="00CA6F13" w:rsidRDefault="00D7230E">
      <w:pPr>
        <w:spacing w:before="37"/>
        <w:ind w:right="7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Summarized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Summed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op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ized</w:t>
      </w:r>
    </w:p>
    <w:p w14:paraId="63689798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E8C8E7E" w14:textId="77777777" w:rsidR="00EB32BD" w:rsidRPr="00CA6F13" w:rsidRDefault="00D7230E">
      <w:pPr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Sup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e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  <w:u w:color="000000"/>
        </w:rPr>
        <w:t>v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se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Overs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w Supe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int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31433D4F" w14:textId="77777777" w:rsidR="00EB32BD" w:rsidRPr="00CA6F13" w:rsidRDefault="00D7230E">
      <w:pPr>
        <w:spacing w:before="38"/>
        <w:ind w:right="-3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  <w:r w:rsidRPr="00CA6F13">
        <w:rPr>
          <w:rFonts w:asciiTheme="majorHAnsi" w:eastAsia="Arial" w:hAnsiTheme="majorHAnsi" w:cs="Arial"/>
          <w:sz w:val="22"/>
          <w:szCs w:val="22"/>
        </w:rPr>
        <w:t>Dem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nstrated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Exa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ed </w:t>
      </w:r>
      <w:r w:rsidRPr="00CA6F13">
        <w:rPr>
          <w:rFonts w:asciiTheme="majorHAnsi" w:eastAsia="Arial" w:hAnsiTheme="majorHAnsi" w:cs="Arial"/>
          <w:sz w:val="22"/>
          <w:szCs w:val="22"/>
        </w:rPr>
        <w:t>Proved</w:t>
      </w:r>
    </w:p>
    <w:p w14:paraId="7B93C8C0" w14:textId="77777777" w:rsidR="00EB32BD" w:rsidRPr="00CA6F13" w:rsidRDefault="00D7230E">
      <w:pPr>
        <w:spacing w:line="200" w:lineRule="exact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ried</w:t>
      </w:r>
    </w:p>
    <w:p w14:paraId="6F8971C5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06DE94DF" w14:textId="77777777" w:rsidR="00EB32BD" w:rsidRPr="00CA6F13" w:rsidRDefault="00D7230E">
      <w:pPr>
        <w:ind w:right="1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Totaled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Aggr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gat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Subtracted</w:t>
      </w:r>
    </w:p>
    <w:p w14:paraId="2401DDB2" w14:textId="77777777" w:rsidR="00EB32BD" w:rsidRPr="00CA6F13" w:rsidRDefault="00D7230E">
      <w:pPr>
        <w:spacing w:before="1" w:line="140" w:lineRule="exact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br w:type="column"/>
      </w:r>
    </w:p>
    <w:p w14:paraId="76A2AF5B" w14:textId="77777777" w:rsidR="00EB32BD" w:rsidRPr="00CA6F13" w:rsidRDefault="00D7230E">
      <w:pPr>
        <w:ind w:right="431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Served Utiliz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</w:p>
    <w:p w14:paraId="5A2E3104" w14:textId="77777777" w:rsidR="00EB32BD" w:rsidRPr="00CA6F13" w:rsidRDefault="00EB32BD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391B4324" w14:textId="77777777" w:rsidR="00EB32BD" w:rsidRPr="00CA6F13" w:rsidRDefault="00D7230E">
      <w:pPr>
        <w:ind w:right="4183"/>
        <w:rPr>
          <w:rFonts w:asciiTheme="majorHAnsi" w:eastAsia="Arial" w:hAnsiTheme="majorHAnsi" w:cs="Arial"/>
          <w:sz w:val="22"/>
          <w:szCs w:val="22"/>
        </w:rPr>
        <w:sectPr w:rsidR="00EB32BD" w:rsidRPr="00CA6F13">
          <w:type w:val="continuous"/>
          <w:pgSz w:w="12240" w:h="15840"/>
          <w:pgMar w:top="0" w:right="820" w:bottom="280" w:left="400" w:header="720" w:footer="720" w:gutter="0"/>
          <w:cols w:num="4" w:space="720" w:equalWidth="0">
            <w:col w:w="1017" w:space="1082"/>
            <w:col w:w="1171" w:space="782"/>
            <w:col w:w="1129" w:space="823"/>
            <w:col w:w="5016"/>
          </w:cols>
        </w:sect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Utilized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App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ied Em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lo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ed 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Used</w:t>
      </w:r>
    </w:p>
    <w:p w14:paraId="65EB8A00" w14:textId="77777777" w:rsidR="00EB32BD" w:rsidRPr="00CA6F13" w:rsidRDefault="00EB32BD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181A1E9C" w14:textId="77777777" w:rsidR="00EB32BD" w:rsidRPr="00CA6F13" w:rsidRDefault="00D7230E">
      <w:pPr>
        <w:spacing w:before="37"/>
        <w:ind w:left="147"/>
        <w:rPr>
          <w:rFonts w:asciiTheme="majorHAnsi" w:eastAsia="Arial" w:hAnsiTheme="majorHAnsi" w:cs="Arial"/>
          <w:sz w:val="22"/>
          <w:szCs w:val="22"/>
        </w:rPr>
        <w:sectPr w:rsidR="00EB32BD" w:rsidRPr="00CA6F13">
          <w:type w:val="continuous"/>
          <w:pgSz w:w="12240" w:h="15840"/>
          <w:pgMar w:top="0" w:right="820" w:bottom="280" w:left="400" w:header="720" w:footer="72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13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Administrat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Empl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nt Guide –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Services</w:t>
      </w:r>
    </w:p>
    <w:p w14:paraId="3D14FCC5" w14:textId="77777777" w:rsidR="00EB32BD" w:rsidRPr="00CA6F13" w:rsidRDefault="00D7230E">
      <w:pPr>
        <w:spacing w:before="39"/>
        <w:ind w:left="1090" w:right="704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INTERVIEW</w:t>
      </w:r>
      <w:r w:rsidRPr="00CA6F13">
        <w:rPr>
          <w:rFonts w:asciiTheme="majorHAnsi" w:hAnsiTheme="majorHAnsi"/>
          <w:b/>
          <w:spacing w:val="-24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QUESTIONS</w:t>
      </w:r>
      <w:r w:rsidRPr="00CA6F13">
        <w:rPr>
          <w:rFonts w:asciiTheme="majorHAnsi" w:hAnsiTheme="majorHAnsi"/>
          <w:b/>
          <w:spacing w:val="-23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-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w w:val="99"/>
          <w:sz w:val="22"/>
          <w:szCs w:val="22"/>
        </w:rPr>
        <w:t>PRINCIPAL</w:t>
      </w:r>
    </w:p>
    <w:p w14:paraId="6931F0F3" w14:textId="77777777" w:rsidR="00EB32BD" w:rsidRPr="00CA6F13" w:rsidRDefault="00EB32BD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3BF57CE2" w14:textId="77777777" w:rsidR="00EB32BD" w:rsidRPr="00CA6F13" w:rsidRDefault="00D7230E">
      <w:pPr>
        <w:spacing w:line="359" w:lineRule="auto"/>
        <w:ind w:left="828" w:right="494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Have you ever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rved as a prin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ipal? If,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s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grade-level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hoo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s (elementary, middle, high)? 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many years in each rol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53C4C570" w14:textId="77777777" w:rsidR="00EB32BD" w:rsidRPr="00CA6F13" w:rsidRDefault="00D7230E">
      <w:pPr>
        <w:spacing w:before="4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was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test perfor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ance of the studen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 in yo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 school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(sta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 tests, nati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nal tests)?</w:t>
      </w:r>
    </w:p>
    <w:p w14:paraId="3ED743A3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634A97E8" w14:textId="77777777" w:rsidR="00EB32BD" w:rsidRPr="00CA6F13" w:rsidRDefault="00D7230E">
      <w:pPr>
        <w:spacing w:line="360" w:lineRule="auto"/>
        <w:ind w:left="828" w:right="351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scribe yo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 aver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ge dai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routine by per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ent of time spent in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ch </w:t>
      </w:r>
      <w:r w:rsidRPr="00CA6F13">
        <w:rPr>
          <w:rFonts w:asciiTheme="majorHAnsi" w:eastAsia="Arial" w:hAnsiTheme="majorHAnsi" w:cs="Arial"/>
          <w:sz w:val="22"/>
          <w:szCs w:val="22"/>
        </w:rPr>
        <w:t>of the following: Discipl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ne, 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s, lunchr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oo</w:t>
      </w:r>
      <w:r w:rsidRPr="00CA6F13">
        <w:rPr>
          <w:rFonts w:asciiTheme="majorHAnsi" w:eastAsia="Arial" w:hAnsiTheme="majorHAnsi" w:cs="Arial"/>
          <w:sz w:val="22"/>
          <w:szCs w:val="22"/>
        </w:rPr>
        <w:t>m, classroom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visit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, parent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confere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s, staff meetin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, buildi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and grou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ds,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rwork/r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ports,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eti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gs ou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side of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school.</w:t>
      </w:r>
    </w:p>
    <w:p w14:paraId="3FB29B5D" w14:textId="77777777" w:rsidR="00EB32BD" w:rsidRPr="00CA6F13" w:rsidRDefault="00D7230E">
      <w:pPr>
        <w:spacing w:before="2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4.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role do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nts play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 your sch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? Give sp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 exampl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</w:p>
    <w:p w14:paraId="41FF10D5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7135913E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5.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</w:t>
      </w:r>
      <w:r w:rsidRPr="00CA6F13">
        <w:rPr>
          <w:rFonts w:asciiTheme="majorHAnsi" w:eastAsia="Arial" w:hAnsiTheme="majorHAnsi" w:cs="Arial"/>
          <w:sz w:val="22"/>
          <w:szCs w:val="22"/>
        </w:rPr>
        <w:t>is the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nction of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PTA/PTO in your sc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ool?</w:t>
      </w:r>
    </w:p>
    <w:p w14:paraId="2F11FDDF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604521B6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6.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nction of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il in your sc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ool?</w:t>
      </w:r>
    </w:p>
    <w:p w14:paraId="572B2AD1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2E167CC0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7.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 do you recruit teac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ers?</w:t>
      </w:r>
    </w:p>
    <w:p w14:paraId="2FBCB003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74B929E5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8.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 do you keep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ren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 inform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d?</w:t>
      </w:r>
    </w:p>
    <w:p w14:paraId="7E8928FA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6EF60983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9.  </w:t>
      </w:r>
      <w:r w:rsidRPr="00CA6F13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scribe yo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 style of lea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ership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ve examples.</w:t>
      </w:r>
    </w:p>
    <w:p w14:paraId="6FD7C8D1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443FFF39" w14:textId="77777777" w:rsidR="00EB32BD" w:rsidRPr="00CA6F13" w:rsidRDefault="00D7230E">
      <w:pPr>
        <w:spacing w:line="360" w:lineRule="auto"/>
        <w:ind w:left="828" w:right="871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10.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uld you ha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dle a situation 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ere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par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nts his/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ild remov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from a particul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 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r’s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sr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om; howev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r,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teach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wan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 the chi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 to stay?</w:t>
      </w:r>
    </w:p>
    <w:p w14:paraId="662F0CF0" w14:textId="77777777" w:rsidR="00EB32BD" w:rsidRPr="00CA6F13" w:rsidRDefault="00D7230E">
      <w:pPr>
        <w:spacing w:before="2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11.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Name five 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rds that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est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descr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be you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as an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dmin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strat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r.</w:t>
      </w:r>
    </w:p>
    <w:p w14:paraId="36104E38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2A959DED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12.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Give three 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why you </w:t>
      </w:r>
      <w:r w:rsidRPr="00CA6F13">
        <w:rPr>
          <w:rFonts w:asciiTheme="majorHAnsi" w:eastAsia="Arial" w:hAnsiTheme="majorHAnsi" w:cs="Arial"/>
          <w:sz w:val="22"/>
          <w:szCs w:val="22"/>
        </w:rPr>
        <w:t>sh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uld be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lect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as 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 pri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cipal of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our sc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ool.</w:t>
      </w:r>
    </w:p>
    <w:p w14:paraId="48D84FEF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2D7F5E90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13.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re yo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 immediate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 sh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rt-t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rm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oa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 for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ol? What are yo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 five-year goa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s?</w:t>
      </w:r>
    </w:p>
    <w:p w14:paraId="0A5B92E2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761E9009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14.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Who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o you involve in dec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-m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ki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issu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0D88A25B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4DC944EA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15.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 do you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ev</w:t>
      </w:r>
      <w:r w:rsidRPr="00CA6F13">
        <w:rPr>
          <w:rFonts w:asciiTheme="majorHAnsi" w:eastAsia="Arial" w:hAnsiTheme="majorHAnsi" w:cs="Arial"/>
          <w:sz w:val="22"/>
          <w:szCs w:val="22"/>
        </w:rPr>
        <w:t>aluate stu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nt work and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ow do you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ow wheth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 that work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eet</w:t>
      </w:r>
      <w:r w:rsidRPr="00CA6F13">
        <w:rPr>
          <w:rFonts w:asciiTheme="majorHAnsi" w:eastAsia="Arial" w:hAnsiTheme="majorHAnsi" w:cs="Arial"/>
          <w:sz w:val="22"/>
          <w:szCs w:val="22"/>
        </w:rPr>
        <w:t>s stan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3D65A644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7FA84FB2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16.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 do you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ev</w:t>
      </w:r>
      <w:r w:rsidRPr="00CA6F13">
        <w:rPr>
          <w:rFonts w:asciiTheme="majorHAnsi" w:eastAsia="Arial" w:hAnsiTheme="majorHAnsi" w:cs="Arial"/>
          <w:sz w:val="22"/>
          <w:szCs w:val="22"/>
        </w:rPr>
        <w:t>aluate teac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ers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 oth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 staff? What are yo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 crit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ria?</w:t>
      </w:r>
    </w:p>
    <w:p w14:paraId="77066D6D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4CA0E1E9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17.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Explain your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view of work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ethics.</w:t>
      </w:r>
    </w:p>
    <w:p w14:paraId="53079676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65241F81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18.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 do you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monitor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staff memb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rs in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heir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compl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ce with the 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ate Co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 of Ethics?</w:t>
      </w:r>
    </w:p>
    <w:p w14:paraId="35D9949F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77275BCB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19.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</w:t>
      </w:r>
      <w:r w:rsidRPr="00CA6F13">
        <w:rPr>
          <w:rFonts w:asciiTheme="majorHAnsi" w:eastAsia="Arial" w:hAnsiTheme="majorHAnsi" w:cs="Arial"/>
          <w:sz w:val="22"/>
          <w:szCs w:val="22"/>
        </w:rPr>
        <w:t>role 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uld the 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ess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mmun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ty serve in a school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 your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rvision?</w:t>
      </w:r>
    </w:p>
    <w:p w14:paraId="3BF97840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6C8712AD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20.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scribe yo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 involvement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 comm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nity and civic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ac</w:t>
      </w:r>
      <w:r w:rsidRPr="00CA6F13">
        <w:rPr>
          <w:rFonts w:asciiTheme="majorHAnsi" w:eastAsia="Arial" w:hAnsiTheme="majorHAnsi" w:cs="Arial"/>
          <w:sz w:val="22"/>
          <w:szCs w:val="22"/>
        </w:rPr>
        <w:t>tivities.</w:t>
      </w:r>
    </w:p>
    <w:p w14:paraId="14E4787A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1BEE9D17" w14:textId="77777777" w:rsidR="00EB32BD" w:rsidRPr="00CA6F13" w:rsidRDefault="00D7230E">
      <w:pPr>
        <w:spacing w:line="360" w:lineRule="auto"/>
        <w:ind w:left="828" w:right="359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21.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scribe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best 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 you kn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w.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scr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be the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 par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you kn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w.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scr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be the 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st stud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nt you </w:t>
      </w:r>
      <w:r w:rsidRPr="00CA6F13">
        <w:rPr>
          <w:rFonts w:asciiTheme="majorHAnsi" w:eastAsia="Arial" w:hAnsiTheme="majorHAnsi" w:cs="Arial"/>
          <w:sz w:val="22"/>
          <w:szCs w:val="22"/>
        </w:rPr>
        <w:t>know.</w:t>
      </w:r>
    </w:p>
    <w:p w14:paraId="2C0D3ABF" w14:textId="77777777" w:rsidR="00EB32BD" w:rsidRPr="00CA6F13" w:rsidRDefault="00D7230E">
      <w:pPr>
        <w:spacing w:before="2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22.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 do you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measure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he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ccess of a schoo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12937E7E" w14:textId="77777777" w:rsidR="00EB32BD" w:rsidRPr="00CA6F13" w:rsidRDefault="00EB32B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3F6857BA" w14:textId="77777777" w:rsidR="00EB32BD" w:rsidRPr="00CA6F13" w:rsidRDefault="00D7230E">
      <w:pPr>
        <w:spacing w:line="360" w:lineRule="auto"/>
        <w:ind w:left="828" w:right="183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23.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re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s you follow in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aling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with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 chi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 who is not de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onstrating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ccess?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Who do you involve and whe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20FA5E01" w14:textId="77777777" w:rsidR="00EB32BD" w:rsidRPr="00CA6F13" w:rsidRDefault="00D7230E">
      <w:pPr>
        <w:spacing w:before="2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24.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scribe yo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 most succ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ssful ex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nce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s a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z w:val="22"/>
          <w:szCs w:val="22"/>
        </w:rPr>
        <w:t>cipal.</w:t>
      </w:r>
    </w:p>
    <w:p w14:paraId="3FF50143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353E4A52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25.</w:t>
      </w:r>
      <w:r w:rsidRPr="00CA6F13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scribe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worst exp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nce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s a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sz w:val="22"/>
          <w:szCs w:val="22"/>
        </w:rPr>
        <w:t>cipal.</w:t>
      </w:r>
    </w:p>
    <w:p w14:paraId="31B6039B" w14:textId="77777777" w:rsidR="00EB32BD" w:rsidRPr="00CA6F13" w:rsidRDefault="00EB32B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2EB526A7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98AA3C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C7AA45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DBF74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A93874" w14:textId="77777777" w:rsidR="00EB32BD" w:rsidRPr="00CA6F13" w:rsidRDefault="00D7230E">
      <w:pPr>
        <w:ind w:left="1120" w:right="1094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lastRenderedPageBreak/>
        <w:t>Cop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right (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)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0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CA6F13">
        <w:rPr>
          <w:rFonts w:asciiTheme="majorHAnsi" w:eastAsia="Arial" w:hAnsiTheme="majorHAnsi" w:cs="Arial"/>
          <w:sz w:val="22"/>
          <w:szCs w:val="22"/>
        </w:rPr>
        <w:t>3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ia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ol Cou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cil 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sti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e. All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mater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is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 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-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ha</w:t>
      </w:r>
      <w:r w:rsidRPr="00CA6F13">
        <w:rPr>
          <w:rFonts w:asciiTheme="majorHAnsi" w:eastAsia="Arial" w:hAnsiTheme="majorHAnsi" w:cs="Arial"/>
          <w:sz w:val="22"/>
          <w:szCs w:val="22"/>
        </w:rPr>
        <w:t>t 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ed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</w:p>
    <w:p w14:paraId="16E78AB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C065E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11C182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395E5C" w14:textId="77777777" w:rsidR="00EB32BD" w:rsidRPr="00CA6F13" w:rsidRDefault="00EB32BD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4EE5C9DC" w14:textId="77777777" w:rsidR="00EB32BD" w:rsidRPr="00CA6F13" w:rsidRDefault="00D7230E">
      <w:pPr>
        <w:spacing w:before="37"/>
        <w:ind w:left="108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35"/>
          <w:pgSz w:w="12240" w:h="15840"/>
          <w:pgMar w:top="1400" w:right="1360" w:bottom="280" w:left="1620" w:header="0" w:footer="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Educat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ministrati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mpl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Gu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de – Ca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eer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rvices                                                               </w:t>
      </w:r>
      <w:r w:rsidRPr="00CA6F13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14</w:t>
      </w:r>
    </w:p>
    <w:p w14:paraId="607DDFFA" w14:textId="77777777" w:rsidR="00EB32BD" w:rsidRPr="00CA6F13" w:rsidRDefault="00D7230E">
      <w:pPr>
        <w:spacing w:before="67"/>
        <w:ind w:left="2813" w:right="2815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Missouri  School B</w:t>
      </w:r>
      <w:r w:rsidRPr="00CA6F13">
        <w:rPr>
          <w:rFonts w:asciiTheme="majorHAnsi" w:hAnsiTheme="majorHAnsi"/>
          <w:b/>
          <w:spacing w:val="1"/>
          <w:sz w:val="22"/>
          <w:szCs w:val="22"/>
        </w:rPr>
        <w:t>o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a</w:t>
      </w:r>
      <w:r w:rsidRPr="00CA6F13">
        <w:rPr>
          <w:rFonts w:asciiTheme="majorHAnsi" w:hAnsiTheme="majorHAnsi"/>
          <w:b/>
          <w:spacing w:val="1"/>
          <w:sz w:val="22"/>
          <w:szCs w:val="22"/>
        </w:rPr>
        <w:t>r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ds</w:t>
      </w:r>
      <w:r w:rsidRPr="00CA6F13">
        <w:rPr>
          <w:rFonts w:asciiTheme="majorHAnsi" w:hAnsiTheme="majorHAnsi"/>
          <w:b/>
          <w:sz w:val="22"/>
          <w:szCs w:val="22"/>
        </w:rPr>
        <w:t>’</w:t>
      </w:r>
      <w:r w:rsidRPr="00CA6F13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Ass</w:t>
      </w:r>
      <w:r w:rsidRPr="00CA6F13">
        <w:rPr>
          <w:rFonts w:asciiTheme="majorHAnsi" w:hAnsiTheme="majorHAnsi"/>
          <w:b/>
          <w:spacing w:val="1"/>
          <w:sz w:val="22"/>
          <w:szCs w:val="22"/>
        </w:rPr>
        <w:t>oc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i</w:t>
      </w:r>
      <w:r w:rsidRPr="00CA6F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CA6F13">
        <w:rPr>
          <w:rFonts w:asciiTheme="majorHAnsi" w:hAnsiTheme="majorHAnsi"/>
          <w:b/>
          <w:sz w:val="22"/>
          <w:szCs w:val="22"/>
        </w:rPr>
        <w:t>t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>i</w:t>
      </w:r>
      <w:r w:rsidRPr="00CA6F13">
        <w:rPr>
          <w:rFonts w:asciiTheme="majorHAnsi" w:hAnsiTheme="majorHAnsi"/>
          <w:b/>
          <w:spacing w:val="1"/>
          <w:sz w:val="22"/>
          <w:szCs w:val="22"/>
        </w:rPr>
        <w:t>o</w:t>
      </w:r>
      <w:r w:rsidRPr="00CA6F13">
        <w:rPr>
          <w:rFonts w:asciiTheme="majorHAnsi" w:hAnsiTheme="majorHAnsi"/>
          <w:b/>
          <w:sz w:val="22"/>
          <w:szCs w:val="22"/>
        </w:rPr>
        <w:t>n</w:t>
      </w:r>
    </w:p>
    <w:p w14:paraId="5806589A" w14:textId="77777777" w:rsidR="00EB32BD" w:rsidRPr="00CA6F13" w:rsidRDefault="00D7230E">
      <w:pPr>
        <w:spacing w:before="3" w:line="360" w:lineRule="exact"/>
        <w:ind w:left="130" w:right="129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t>INTERVIEWING CANDIDATES FOR ADMINISTRATIVE POSITIONS – UNABRIDGED</w:t>
      </w:r>
      <w:r w:rsidRPr="00CA6F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LIST</w:t>
      </w:r>
    </w:p>
    <w:p w14:paraId="06820389" w14:textId="77777777" w:rsidR="00EB32BD" w:rsidRPr="00CA6F13" w:rsidRDefault="00EB32BD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44CE4E59" w14:textId="77777777" w:rsidR="00EB32BD" w:rsidRPr="00CA6F13" w:rsidRDefault="00D7230E">
      <w:pPr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General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Questions</w:t>
      </w:r>
    </w:p>
    <w:p w14:paraId="39A09349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Wh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ant to lea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ur pres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 jo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603F2106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hat makes this job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teresti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to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u?</w:t>
      </w:r>
    </w:p>
    <w:p w14:paraId="70E2C449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If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 se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cted for this j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b,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ifficu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getti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rel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CA6F13">
        <w:rPr>
          <w:rFonts w:asciiTheme="majorHAnsi" w:eastAsia="Arial" w:hAnsiTheme="majorHAnsi" w:cs="Arial"/>
          <w:sz w:val="22"/>
          <w:szCs w:val="22"/>
        </w:rPr>
        <w:t>sed at this late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date?</w:t>
      </w:r>
    </w:p>
    <w:p w14:paraId="46910DF2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4.  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pr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parat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on?</w:t>
      </w:r>
    </w:p>
    <w:p w14:paraId="45D0C645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5.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are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profess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xper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ence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7553183C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6.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do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t this communi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school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istrict?</w:t>
      </w:r>
    </w:p>
    <w:p w14:paraId="0FD5A777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7.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If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 offered this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CA6F13">
        <w:rPr>
          <w:rFonts w:asciiTheme="majorHAnsi" w:eastAsia="Arial" w:hAnsiTheme="majorHAnsi" w:cs="Arial"/>
          <w:sz w:val="22"/>
          <w:szCs w:val="22"/>
        </w:rPr>
        <w:t>ob,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your 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esent district try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 entice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to 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,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if 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d,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uld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128648D7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8.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ons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der to be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our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aknes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se</w:t>
      </w:r>
      <w:r w:rsidRPr="00CA6F13">
        <w:rPr>
          <w:rFonts w:asciiTheme="majorHAnsi" w:eastAsia="Arial" w:hAnsiTheme="majorHAnsi" w:cs="Arial"/>
          <w:sz w:val="22"/>
          <w:szCs w:val="22"/>
        </w:rPr>
        <w:t>s as an adm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strator?</w:t>
      </w:r>
    </w:p>
    <w:p w14:paraId="44A513F5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9.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ons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der to be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your g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test strengths as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ministra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r?</w:t>
      </w:r>
    </w:p>
    <w:p w14:paraId="0BFB6C28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10.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 think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ve seve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go</w:t>
      </w:r>
      <w:r w:rsidRPr="00CA6F13">
        <w:rPr>
          <w:rFonts w:asciiTheme="majorHAnsi" w:eastAsia="Arial" w:hAnsiTheme="majorHAnsi" w:cs="Arial"/>
          <w:sz w:val="22"/>
          <w:szCs w:val="22"/>
        </w:rPr>
        <w:t>od ca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dates.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ce us 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at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u are the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ight per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on for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this jo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4770FF51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11.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 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el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out reta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the curr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adm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trator’s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pers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nal sec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re</w:t>
      </w:r>
      <w:r w:rsidRPr="00CA6F13">
        <w:rPr>
          <w:rFonts w:asciiTheme="majorHAnsi" w:eastAsia="Arial" w:hAnsiTheme="majorHAnsi" w:cs="Arial"/>
          <w:sz w:val="22"/>
          <w:szCs w:val="22"/>
        </w:rPr>
        <w:t>ta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versus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cting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ur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n?</w:t>
      </w:r>
    </w:p>
    <w:p w14:paraId="54FF9686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12.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o for recreati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x?</w:t>
      </w:r>
    </w:p>
    <w:p w14:paraId="6C3E732F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13.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are the methods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ill use to k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ep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urs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lf and 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board cur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ent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on </w:t>
      </w:r>
      <w:r w:rsidRPr="00CA6F13">
        <w:rPr>
          <w:rFonts w:asciiTheme="majorHAnsi" w:eastAsia="Arial" w:hAnsiTheme="majorHAnsi" w:cs="Arial"/>
          <w:sz w:val="22"/>
          <w:szCs w:val="22"/>
        </w:rPr>
        <w:t>import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nt matters?</w:t>
      </w:r>
    </w:p>
    <w:p w14:paraId="32D5D07B" w14:textId="77777777" w:rsidR="00EB32BD" w:rsidRPr="00CA6F13" w:rsidRDefault="00EB32BD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4FABC2A5" w14:textId="77777777" w:rsidR="00EB32BD" w:rsidRPr="00CA6F13" w:rsidRDefault="00D7230E">
      <w:pPr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Qu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tions 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rding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Bo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</w:rPr>
        <w:t>-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dmini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tor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tion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:</w:t>
      </w:r>
    </w:p>
    <w:p w14:paraId="0B57041E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are the stan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ards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se for jud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 or not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 boa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 of ed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cation is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its job?</w:t>
      </w:r>
    </w:p>
    <w:p w14:paraId="2445B403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cl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fine 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 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 of the boa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 and the 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le of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adm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istra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or?</w:t>
      </w:r>
    </w:p>
    <w:p w14:paraId="2117AB03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shou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boa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 member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en a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ent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contacts 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m/her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h a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pro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2408565A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4.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fami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iar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ith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’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 of Order-Revi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ed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?</w:t>
      </w:r>
    </w:p>
    <w:p w14:paraId="6EE58060" w14:textId="77777777" w:rsidR="00EB32BD" w:rsidRPr="00CA6F13" w:rsidRDefault="00D7230E">
      <w:pPr>
        <w:tabs>
          <w:tab w:val="left" w:pos="500"/>
        </w:tabs>
        <w:spacing w:before="2" w:line="200" w:lineRule="exact"/>
        <w:ind w:left="504" w:right="490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5.</w:t>
      </w:r>
      <w:r w:rsidRPr="00CA6F13">
        <w:rPr>
          <w:rFonts w:asciiTheme="majorHAnsi" w:eastAsia="Arial" w:hAnsiTheme="majorHAnsi" w:cs="Arial"/>
          <w:sz w:val="22"/>
          <w:szCs w:val="22"/>
        </w:rPr>
        <w:tab/>
        <w:t>Do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eve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that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ul</w:t>
      </w:r>
      <w:r w:rsidRPr="00CA6F13">
        <w:rPr>
          <w:rFonts w:asciiTheme="majorHAnsi" w:eastAsia="Arial" w:hAnsiTheme="majorHAnsi" w:cs="Arial"/>
          <w:sz w:val="22"/>
          <w:szCs w:val="22"/>
        </w:rPr>
        <w:t>d make a rec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mmen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ation to the board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item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hat requi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re</w:t>
      </w:r>
      <w:r w:rsidRPr="00CA6F13">
        <w:rPr>
          <w:rFonts w:asciiTheme="majorHAnsi" w:eastAsia="Arial" w:hAnsiTheme="majorHAnsi" w:cs="Arial"/>
          <w:sz w:val="22"/>
          <w:szCs w:val="22"/>
        </w:rPr>
        <w:t>s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 of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oard actio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757AE03A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6.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ever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itt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 or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 on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ard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s?</w:t>
      </w:r>
    </w:p>
    <w:p w14:paraId="05F90CEE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7.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 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el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out teac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rs, admi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istr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tors,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sch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ard mem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ers attend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ng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rofessi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nal 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eting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3E71C3AE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8.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orient 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ministrative 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ff members, teachers,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ard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ers to their po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iti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z w:val="22"/>
          <w:szCs w:val="22"/>
        </w:rPr>
        <w:t>s?</w:t>
      </w:r>
    </w:p>
    <w:p w14:paraId="2D6CAD0C" w14:textId="77777777" w:rsidR="00EB32BD" w:rsidRPr="00CA6F13" w:rsidRDefault="00EB32B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3D378019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position w:val="-1"/>
          <w:sz w:val="22"/>
          <w:szCs w:val="22"/>
        </w:rPr>
        <w:t>Qu</w:t>
      </w:r>
      <w:r w:rsidRPr="00CA6F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es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</w:rPr>
        <w:t>tions R</w:t>
      </w:r>
      <w:r w:rsidRPr="00CA6F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</w:rPr>
        <w:t>rding</w:t>
      </w:r>
      <w:r w:rsidRPr="00CA6F13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</w:rPr>
        <w:t>onn</w:t>
      </w:r>
      <w:r w:rsidRPr="00CA6F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position w:val="-1"/>
          <w:sz w:val="22"/>
          <w:szCs w:val="22"/>
        </w:rPr>
        <w:t>l: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"/>
        <w:gridCol w:w="9311"/>
        <w:gridCol w:w="930"/>
      </w:tblGrid>
      <w:tr w:rsidR="00EB32BD" w:rsidRPr="00CA6F13" w14:paraId="063AC4C4" w14:textId="77777777">
        <w:trPr>
          <w:trHeight w:hRule="exact" w:val="20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153A17A6" w14:textId="77777777" w:rsidR="00EB32BD" w:rsidRPr="00CA6F13" w:rsidRDefault="00D7230E">
            <w:pPr>
              <w:spacing w:line="20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1.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70AA099A" w14:textId="77777777" w:rsidR="00EB32BD" w:rsidRPr="00CA6F13" w:rsidRDefault="00D7230E">
            <w:pPr>
              <w:spacing w:line="200" w:lineRule="exact"/>
              <w:ind w:left="5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hat is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ur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ilo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on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gati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g aut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?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 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 then m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in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in ac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tab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?</w:t>
            </w:r>
          </w:p>
        </w:tc>
        <w:tc>
          <w:tcPr>
            <w:tcW w:w="930" w:type="dxa"/>
            <w:vMerge w:val="restart"/>
            <w:tcBorders>
              <w:top w:val="nil"/>
              <w:left w:val="nil"/>
              <w:right w:val="nil"/>
            </w:tcBorders>
          </w:tcPr>
          <w:p w14:paraId="463F5208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4B5A9112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179B4E19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2.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3C0FE615" w14:textId="77777777" w:rsidR="00EB32BD" w:rsidRPr="00CA6F13" w:rsidRDefault="00D7230E">
            <w:pPr>
              <w:spacing w:line="180" w:lineRule="exact"/>
              <w:ind w:left="5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hat can a scho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 district do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ab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ut a marg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al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effective t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acher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nd/or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ministra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r?</w:t>
            </w:r>
          </w:p>
        </w:tc>
        <w:tc>
          <w:tcPr>
            <w:tcW w:w="930" w:type="dxa"/>
            <w:vMerge/>
            <w:tcBorders>
              <w:left w:val="nil"/>
              <w:right w:val="nil"/>
            </w:tcBorders>
          </w:tcPr>
          <w:p w14:paraId="48FA74AB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708F6B02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6C7C4E48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3.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77D40BD3" w14:textId="77777777" w:rsidR="00EB32BD" w:rsidRPr="00CA6F13" w:rsidRDefault="00D7230E">
            <w:pPr>
              <w:spacing w:line="180" w:lineRule="exact"/>
              <w:ind w:left="5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In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ur ju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m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nt,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at are the prima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 acti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vi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ties of a go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 scho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 prin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?</w:t>
            </w:r>
          </w:p>
        </w:tc>
        <w:tc>
          <w:tcPr>
            <w:tcW w:w="930" w:type="dxa"/>
            <w:vMerge/>
            <w:tcBorders>
              <w:left w:val="nil"/>
              <w:right w:val="nil"/>
            </w:tcBorders>
          </w:tcPr>
          <w:p w14:paraId="1CD69E9B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6C72612F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49092F9A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4.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0073F4CD" w14:textId="77777777" w:rsidR="00EB32BD" w:rsidRPr="00CA6F13" w:rsidRDefault="00D7230E">
            <w:pPr>
              <w:spacing w:line="180" w:lineRule="exact"/>
              <w:ind w:left="5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Descri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b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 h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CA6F1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uld</w:t>
            </w:r>
            <w:r w:rsidRPr="00CA6F1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or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k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ith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prin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ip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in a scho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 t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is size.</w:t>
            </w:r>
          </w:p>
        </w:tc>
        <w:tc>
          <w:tcPr>
            <w:tcW w:w="930" w:type="dxa"/>
            <w:vMerge/>
            <w:tcBorders>
              <w:left w:val="nil"/>
              <w:bottom w:val="nil"/>
              <w:right w:val="nil"/>
            </w:tcBorders>
          </w:tcPr>
          <w:p w14:paraId="7B830561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0CBD2C5B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7B0732B2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5.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5E30C2C9" w14:textId="77777777" w:rsidR="00EB32BD" w:rsidRPr="00CA6F13" w:rsidRDefault="00D7230E">
            <w:pPr>
              <w:spacing w:line="180" w:lineRule="exact"/>
              <w:ind w:left="5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If 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 took this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adm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istrative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posit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on,</w:t>
            </w:r>
            <w:r w:rsidRPr="00CA6F1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uld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u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x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pect to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have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ur per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f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rman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 form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eva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uat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d? 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ofte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?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FAD770F" w14:textId="77777777" w:rsidR="00EB32BD" w:rsidRPr="00CA6F13" w:rsidRDefault="00D7230E">
            <w:pPr>
              <w:spacing w:line="180" w:lineRule="exact"/>
              <w:ind w:left="5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B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om?</w:t>
            </w:r>
          </w:p>
        </w:tc>
      </w:tr>
      <w:tr w:rsidR="00EB32BD" w:rsidRPr="00CA6F13" w14:paraId="052F7D71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505B517C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6.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5A51E540" w14:textId="77777777" w:rsidR="00EB32BD" w:rsidRPr="00CA6F13" w:rsidRDefault="00D7230E">
            <w:pPr>
              <w:spacing w:line="180" w:lineRule="exact"/>
              <w:ind w:left="5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hat proce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ou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ld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 u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 in recom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g the em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m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nt of pers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 to the bo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rd?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2D4B4F9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3A8AC4B9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09EC0862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7.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3F0A5126" w14:textId="77777777" w:rsidR="00EB32BD" w:rsidRPr="00CA6F13" w:rsidRDefault="00D7230E">
            <w:pPr>
              <w:spacing w:line="180" w:lineRule="exact"/>
              <w:ind w:left="5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Have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 us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 formal pers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 eva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uat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s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stem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for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certified per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?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 non-cert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fied per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?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9D7E577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13C969B6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78A9B369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8.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2154CAEB" w14:textId="77777777" w:rsidR="00EB32BD" w:rsidRPr="00CA6F13" w:rsidRDefault="00D7230E">
            <w:pPr>
              <w:spacing w:line="180" w:lineRule="exact"/>
              <w:ind w:left="5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In perso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l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val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tion,</w:t>
            </w:r>
            <w:r w:rsidRPr="00CA6F1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at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is the role of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the pr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p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l, s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per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ten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ent,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nd b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ard of 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ucati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n?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CF951F1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443F3B9D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30E938D2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9.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7E3591A0" w14:textId="77777777" w:rsidR="00EB32BD" w:rsidRPr="00CA6F13" w:rsidRDefault="00D7230E">
            <w:pPr>
              <w:spacing w:line="180" w:lineRule="exact"/>
              <w:ind w:left="55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In the hiring p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ocedure,</w:t>
            </w:r>
            <w:r w:rsidRPr="00CA6F1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at are the roles of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the teaching s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aff,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principals,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supe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intende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 and board of education?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208FF3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178FDA55" w14:textId="77777777">
        <w:trPr>
          <w:trHeight w:hRule="exact" w:val="20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48DEC3CF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10.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250ACADF" w14:textId="77777777" w:rsidR="00EB32BD" w:rsidRPr="00CA6F13" w:rsidRDefault="00D7230E">
            <w:pPr>
              <w:spacing w:line="180" w:lineRule="exact"/>
              <w:ind w:left="5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Is it possible to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dismiss a</w:t>
            </w:r>
            <w:r w:rsidRPr="00CA6F13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k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teacher?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ve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you d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ne th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s?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ou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ld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 do it?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A158B5B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31819A2A" w14:textId="77777777">
        <w:trPr>
          <w:trHeight w:hRule="exact" w:val="29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14:paraId="04B7B22B" w14:textId="77777777" w:rsidR="00EB32BD" w:rsidRPr="00CA6F13" w:rsidRDefault="00D7230E">
            <w:pPr>
              <w:spacing w:line="18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11.</w:t>
            </w:r>
          </w:p>
        </w:tc>
        <w:tc>
          <w:tcPr>
            <w:tcW w:w="9311" w:type="dxa"/>
            <w:tcBorders>
              <w:top w:val="nil"/>
              <w:left w:val="nil"/>
              <w:bottom w:val="nil"/>
              <w:right w:val="nil"/>
            </w:tcBorders>
          </w:tcPr>
          <w:p w14:paraId="163AD372" w14:textId="77777777" w:rsidR="00EB32BD" w:rsidRPr="00CA6F13" w:rsidRDefault="00D7230E">
            <w:pPr>
              <w:spacing w:line="180" w:lineRule="exact"/>
              <w:ind w:left="5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W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hat do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you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ee as the c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ain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of command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 a scho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l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em of this size, incl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g the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b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oard of 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ucat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on?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9CE7C4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5403FAD9" w14:textId="77777777" w:rsidR="00EB32BD" w:rsidRPr="00CA6F13" w:rsidRDefault="00D7230E">
      <w:pPr>
        <w:spacing w:before="96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Qu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tions 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rding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Prof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ss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go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tion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:</w:t>
      </w:r>
    </w:p>
    <w:p w14:paraId="37BB3C83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hat are the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vant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ges/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vant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ges of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cho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emp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e un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250D33BA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 the 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le</w:t>
      </w:r>
      <w:r w:rsidRPr="00CA6F13">
        <w:rPr>
          <w:rFonts w:asciiTheme="majorHAnsi" w:eastAsia="Arial" w:hAnsiTheme="majorHAnsi" w:cs="Arial"/>
          <w:sz w:val="22"/>
          <w:szCs w:val="22"/>
        </w:rPr>
        <w:t>s in the 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goti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tion pro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ess of the prin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ls, supe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inte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t, and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ard of edu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n.</w:t>
      </w:r>
    </w:p>
    <w:p w14:paraId="06861AA6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ever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 the 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f ne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otiator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op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a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ule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contract?</w:t>
      </w:r>
    </w:p>
    <w:p w14:paraId="61B90EFF" w14:textId="77777777" w:rsidR="00EB32BD" w:rsidRPr="00CA6F13" w:rsidRDefault="00EB32B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13812B6D" w14:textId="77777777" w:rsidR="00EB32BD" w:rsidRPr="00CA6F13" w:rsidRDefault="00D7230E">
      <w:pPr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Qu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tions R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rding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ub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li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 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hool Fin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ce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:</w:t>
      </w:r>
    </w:p>
    <w:p w14:paraId="5D6B9F75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 fami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ith 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 fina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cial ac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ount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stem us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 this state?</w:t>
      </w:r>
    </w:p>
    <w:p w14:paraId="04D12173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exper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ce have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d in 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scho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fund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65FCF95D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hat </w:t>
      </w:r>
      <w:r w:rsidRPr="00CA6F13">
        <w:rPr>
          <w:rFonts w:asciiTheme="majorHAnsi" w:eastAsia="Arial" w:hAnsiTheme="majorHAnsi" w:cs="Arial"/>
          <w:sz w:val="22"/>
          <w:szCs w:val="22"/>
        </w:rPr>
        <w:t>exper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ce have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d in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a comp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ete sch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et?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W</w:t>
      </w:r>
      <w:r w:rsidRPr="00CA6F13">
        <w:rPr>
          <w:rFonts w:asciiTheme="majorHAnsi" w:eastAsia="Arial" w:hAnsiTheme="majorHAnsi" w:cs="Arial"/>
          <w:sz w:val="22"/>
          <w:szCs w:val="22"/>
        </w:rPr>
        <w:t>hat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s the pro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ess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 us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34F754A7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4.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Have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ever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 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olv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 deficit fin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ng?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W</w:t>
      </w:r>
      <w:r w:rsidRPr="00CA6F13">
        <w:rPr>
          <w:rFonts w:asciiTheme="majorHAnsi" w:eastAsia="Arial" w:hAnsiTheme="majorHAnsi" w:cs="Arial"/>
          <w:sz w:val="22"/>
          <w:szCs w:val="22"/>
        </w:rPr>
        <w:t>hat 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your 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ilo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ph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on defi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it spe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g?</w:t>
      </w:r>
    </w:p>
    <w:p w14:paraId="0F776BC7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5.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ur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ilo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ph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 in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your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cho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dget?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ch 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d?</w:t>
      </w:r>
    </w:p>
    <w:p w14:paraId="736E745A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6.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rstand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the state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un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ing for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ula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 this state?</w:t>
      </w:r>
    </w:p>
    <w:p w14:paraId="6F729056" w14:textId="77777777" w:rsidR="00EB32BD" w:rsidRPr="00CA6F13" w:rsidRDefault="00D7230E">
      <w:pPr>
        <w:tabs>
          <w:tab w:val="left" w:pos="500"/>
        </w:tabs>
        <w:spacing w:before="1" w:line="200" w:lineRule="exact"/>
        <w:ind w:left="504" w:right="152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7.</w:t>
      </w:r>
      <w:r w:rsidRPr="00CA6F13">
        <w:rPr>
          <w:rFonts w:asciiTheme="majorHAnsi" w:eastAsia="Arial" w:hAnsiTheme="majorHAnsi" w:cs="Arial"/>
          <w:sz w:val="22"/>
          <w:szCs w:val="22"/>
        </w:rPr>
        <w:tab/>
        <w:t>What are the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 loc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sc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ool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istrict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can incr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se state fun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ing for a)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pec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io</w:t>
      </w:r>
      <w:r w:rsidRPr="00CA6F13">
        <w:rPr>
          <w:rFonts w:asciiTheme="majorHAnsi" w:eastAsia="Arial" w:hAnsiTheme="majorHAnsi" w:cs="Arial"/>
          <w:sz w:val="22"/>
          <w:szCs w:val="22"/>
        </w:rPr>
        <w:t>n; b) vocatio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on; c)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eral prog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ams, and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d) </w:t>
      </w:r>
      <w:r w:rsidRPr="00CA6F13">
        <w:rPr>
          <w:rFonts w:asciiTheme="majorHAnsi" w:eastAsia="Arial" w:hAnsiTheme="majorHAnsi" w:cs="Arial"/>
          <w:sz w:val="22"/>
          <w:szCs w:val="22"/>
        </w:rPr>
        <w:t>others?</w:t>
      </w:r>
    </w:p>
    <w:p w14:paraId="191825F6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8.  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most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important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bus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ness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uncti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 an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ad</w:t>
      </w:r>
      <w:r w:rsidRPr="00CA6F13">
        <w:rPr>
          <w:rFonts w:asciiTheme="majorHAnsi" w:eastAsia="Arial" w:hAnsiTheme="majorHAnsi" w:cs="Arial"/>
          <w:sz w:val="22"/>
          <w:szCs w:val="22"/>
        </w:rPr>
        <w:t>ministrator su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 as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perform?</w:t>
      </w:r>
    </w:p>
    <w:p w14:paraId="4E750570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9.   </w:t>
      </w:r>
      <w:r w:rsidRPr="00CA6F13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 do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you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t the finan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ial 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ition of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this distr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ct?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z w:val="22"/>
          <w:szCs w:val="22"/>
        </w:rPr>
        <w:t>ld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descr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be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 situati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n?</w:t>
      </w:r>
    </w:p>
    <w:p w14:paraId="7A5E86EE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10.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ever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ucted a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ond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ection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 bu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ld a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g?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W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hat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re the 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s?</w:t>
      </w:r>
    </w:p>
    <w:p w14:paraId="176B5239" w14:textId="77777777" w:rsidR="00EB32BD" w:rsidRPr="00CA6F13" w:rsidRDefault="00D7230E">
      <w:pPr>
        <w:spacing w:line="20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11.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 ever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ucted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 ope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ating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 to fund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gene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al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pera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ing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xp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nses?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Results?</w:t>
      </w:r>
    </w:p>
    <w:p w14:paraId="0B3E0EA1" w14:textId="77777777" w:rsidR="00EB32BD" w:rsidRPr="00CA6F13" w:rsidRDefault="00D7230E">
      <w:pPr>
        <w:spacing w:line="180" w:lineRule="exact"/>
        <w:ind w:left="14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12. </w:t>
      </w:r>
      <w:r w:rsidRPr="00CA6F13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 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conduct a ca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pa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gn for a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z w:val="22"/>
          <w:szCs w:val="22"/>
        </w:rPr>
        <w:t>d 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ection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or an 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elect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on?</w:t>
      </w:r>
    </w:p>
    <w:p w14:paraId="66C3F99F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4C3F6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280DF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AC3FCE" w14:textId="77777777" w:rsidR="00EB32BD" w:rsidRPr="00CA6F13" w:rsidRDefault="00EB32BD">
      <w:pPr>
        <w:spacing w:before="9" w:line="280" w:lineRule="exact"/>
        <w:rPr>
          <w:rFonts w:asciiTheme="majorHAnsi" w:hAnsiTheme="majorHAnsi"/>
          <w:sz w:val="22"/>
          <w:szCs w:val="22"/>
        </w:rPr>
      </w:pPr>
    </w:p>
    <w:p w14:paraId="25188679" w14:textId="77777777" w:rsidR="00EB32BD" w:rsidRPr="00CA6F13" w:rsidRDefault="00D7230E">
      <w:pPr>
        <w:spacing w:before="37"/>
        <w:ind w:left="144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36"/>
          <w:pgSz w:w="12240" w:h="15840"/>
          <w:pgMar w:top="1020" w:right="720" w:bottom="280" w:left="720" w:header="0" w:footer="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15   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ministrati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mpl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Gu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de – Ca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eer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rvices</w:t>
      </w:r>
    </w:p>
    <w:p w14:paraId="38EB921F" w14:textId="77777777" w:rsidR="00EB32BD" w:rsidRPr="00CA6F13" w:rsidRDefault="00D7230E">
      <w:pPr>
        <w:spacing w:before="80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lastRenderedPageBreak/>
        <w:t>Questions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Regarding Curricu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um:</w:t>
      </w:r>
    </w:p>
    <w:p w14:paraId="405188A7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Do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believe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school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strict has respon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ility for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improving the instructio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effectiveness of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its teachers?</w:t>
      </w:r>
    </w:p>
    <w:p w14:paraId="12F43CE5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can this community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this board know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have an eff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ctive scho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gram?</w:t>
      </w:r>
    </w:p>
    <w:p w14:paraId="3ED0E8F2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does a princip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l, superintendent and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rd of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education encourage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d teaching?</w:t>
      </w:r>
    </w:p>
    <w:p w14:paraId="6F8557E4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4.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ould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initiate curric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m change?</w:t>
      </w:r>
    </w:p>
    <w:p w14:paraId="6989A6B5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5.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responsi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le should the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hool be to co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munity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pressure on curriculu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60CD68B6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6.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ould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organi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 this district, curric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m-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ise, so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ou can </w:t>
      </w:r>
      <w:r w:rsidRPr="00CA6F13">
        <w:rPr>
          <w:rFonts w:asciiTheme="majorHAnsi" w:eastAsia="Arial" w:hAnsiTheme="majorHAnsi" w:cs="Arial"/>
          <w:sz w:val="22"/>
          <w:szCs w:val="22"/>
        </w:rPr>
        <w:t>guarantee improvem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nt?</w:t>
      </w:r>
    </w:p>
    <w:p w14:paraId="4336EABB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7.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is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our philoso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hy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on back-to-basics?</w:t>
      </w:r>
    </w:p>
    <w:p w14:paraId="2CD7CEE4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8.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role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 the staff, 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incip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l, superint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ndent, and boa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 of education in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curriculum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velop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ent and/or innovatio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6E28DB30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9.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should this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district’s curri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lum be </w:t>
      </w:r>
      <w:r w:rsidRPr="00CA6F13">
        <w:rPr>
          <w:rFonts w:asciiTheme="majorHAnsi" w:eastAsia="Arial" w:hAnsiTheme="majorHAnsi" w:cs="Arial"/>
          <w:sz w:val="22"/>
          <w:szCs w:val="22"/>
        </w:rPr>
        <w:t>split be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een college p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ep and vocatio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al course or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grams?</w:t>
      </w:r>
    </w:p>
    <w:p w14:paraId="306DC2E4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10.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of offerings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 scho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 district this size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ould have?</w:t>
      </w:r>
    </w:p>
    <w:p w14:paraId="7DDA6171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11.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think the role of extra-curricular ac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vities sho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ld be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in this scho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l?</w:t>
      </w:r>
    </w:p>
    <w:p w14:paraId="3DD92A3B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12.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ill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al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gn </w:t>
      </w:r>
      <w:r w:rsidRPr="00CA6F13">
        <w:rPr>
          <w:rFonts w:asciiTheme="majorHAnsi" w:eastAsia="Arial" w:hAnsiTheme="majorHAnsi" w:cs="Arial"/>
          <w:sz w:val="22"/>
          <w:szCs w:val="22"/>
        </w:rPr>
        <w:t>and au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it the distr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ct’s curri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lum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th the 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 standards?</w:t>
      </w:r>
    </w:p>
    <w:p w14:paraId="4F35EEC7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13.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perien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 have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had in de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th federal progra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s?</w:t>
      </w:r>
    </w:p>
    <w:p w14:paraId="63161DDC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14.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ou think this district should do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bout minim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compe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ency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testing?</w:t>
      </w:r>
    </w:p>
    <w:p w14:paraId="62846B65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15.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Have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developed a Sch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ol </w:t>
      </w:r>
      <w:r w:rsidRPr="00CA6F13">
        <w:rPr>
          <w:rFonts w:asciiTheme="majorHAnsi" w:eastAsia="Arial" w:hAnsiTheme="majorHAnsi" w:cs="Arial"/>
          <w:sz w:val="22"/>
          <w:szCs w:val="22"/>
        </w:rPr>
        <w:t>Improvement Plan?</w:t>
      </w:r>
      <w:r w:rsidRPr="00CA6F13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Tell us ab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ut it.</w:t>
      </w:r>
    </w:p>
    <w:p w14:paraId="0D18DFCE" w14:textId="77777777" w:rsidR="00EB32BD" w:rsidRPr="00CA6F13" w:rsidRDefault="00EB32BD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0E4E9AB6" w14:textId="77777777" w:rsidR="00EB32BD" w:rsidRPr="00CA6F13" w:rsidRDefault="00D7230E">
      <w:pPr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Questions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arding Maint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en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ance, Tra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ortation, and fo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d Ser</w:t>
      </w:r>
      <w:r w:rsidRPr="00CA6F13">
        <w:rPr>
          <w:rFonts w:asciiTheme="majorHAnsi" w:eastAsia="Arial" w:hAnsiTheme="majorHAnsi" w:cs="Arial"/>
          <w:b/>
          <w:spacing w:val="-4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ice Programs:</w:t>
      </w:r>
    </w:p>
    <w:p w14:paraId="7891E66B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perien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 have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ou had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th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transportation program?</w:t>
      </w:r>
    </w:p>
    <w:p w14:paraId="1041A0D1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Do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ou recommend that the district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ontract a </w:t>
      </w:r>
      <w:r w:rsidRPr="00CA6F13">
        <w:rPr>
          <w:rFonts w:asciiTheme="majorHAnsi" w:eastAsia="Arial" w:hAnsiTheme="majorHAnsi" w:cs="Arial"/>
          <w:sz w:val="22"/>
          <w:szCs w:val="22"/>
        </w:rPr>
        <w:t>transportation se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vice or that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district operate its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n transportation 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stem?</w:t>
      </w:r>
    </w:p>
    <w:p w14:paraId="40C334D6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ould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organi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z</w:t>
      </w:r>
      <w:r w:rsidRPr="00CA6F13">
        <w:rPr>
          <w:rFonts w:asciiTheme="majorHAnsi" w:eastAsia="Arial" w:hAnsiTheme="majorHAnsi" w:cs="Arial"/>
          <w:sz w:val="22"/>
          <w:szCs w:val="22"/>
        </w:rPr>
        <w:t>e this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district’s custodial services?</w:t>
      </w:r>
    </w:p>
    <w:p w14:paraId="1BCED774" w14:textId="77777777" w:rsidR="00EB32BD" w:rsidRPr="00CA6F13" w:rsidRDefault="00D7230E">
      <w:pPr>
        <w:tabs>
          <w:tab w:val="left" w:pos="460"/>
        </w:tabs>
        <w:spacing w:before="5" w:line="245" w:lineRule="auto"/>
        <w:ind w:left="464" w:right="71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4.</w:t>
      </w:r>
      <w:r w:rsidRPr="00CA6F13">
        <w:rPr>
          <w:rFonts w:asciiTheme="majorHAnsi" w:eastAsia="Arial" w:hAnsiTheme="majorHAnsi" w:cs="Arial"/>
          <w:sz w:val="22"/>
          <w:szCs w:val="22"/>
        </w:rPr>
        <w:tab/>
        <w:t xml:space="preserve">Would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have a custodial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intenance and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reventative maintenan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e plan for the district?</w:t>
      </w:r>
      <w:r w:rsidRPr="00CA6F13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long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ould it take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to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pu</w:t>
      </w:r>
      <w:r w:rsidRPr="00CA6F13">
        <w:rPr>
          <w:rFonts w:asciiTheme="majorHAnsi" w:eastAsia="Arial" w:hAnsiTheme="majorHAnsi" w:cs="Arial"/>
          <w:sz w:val="22"/>
          <w:szCs w:val="22"/>
        </w:rPr>
        <w:t>t a plan of this sort into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operation?</w:t>
      </w:r>
    </w:p>
    <w:p w14:paraId="692C2B38" w14:textId="77777777" w:rsidR="00EB32BD" w:rsidRPr="00CA6F13" w:rsidRDefault="00D7230E">
      <w:pPr>
        <w:spacing w:line="180" w:lineRule="exact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5.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ould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operate the food service progr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m?</w:t>
      </w:r>
      <w:r w:rsidRPr="00CA6F13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Should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food service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gram operate 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black?</w:t>
      </w:r>
    </w:p>
    <w:p w14:paraId="5E82F861" w14:textId="77777777" w:rsidR="00EB32BD" w:rsidRPr="00CA6F13" w:rsidRDefault="00EB32BD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617F96CD" w14:textId="77777777" w:rsidR="00EB32BD" w:rsidRPr="00CA6F13" w:rsidRDefault="00D7230E">
      <w:pPr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Questions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arding 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ch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ol/Com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unity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Relations:</w:t>
      </w:r>
    </w:p>
    <w:p w14:paraId="76C91015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Desc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ibe how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y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ou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ould go </w:t>
      </w:r>
      <w:r w:rsidRPr="00CA6F13">
        <w:rPr>
          <w:rFonts w:asciiTheme="majorHAnsi" w:eastAsia="Arial" w:hAnsiTheme="majorHAnsi" w:cs="Arial"/>
          <w:sz w:val="22"/>
          <w:szCs w:val="22"/>
        </w:rPr>
        <w:t>about establi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hi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good public relations in this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hool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strict.</w:t>
      </w:r>
    </w:p>
    <w:p w14:paraId="1A7AFF20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What’s the most important “first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step” a princip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l/superinten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ent should usu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lly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take in a new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district?</w:t>
      </w:r>
    </w:p>
    <w:p w14:paraId="7B9A2E16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bo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rd’s role in sch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ol/commu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ect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comm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ttees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school?</w:t>
      </w:r>
    </w:p>
    <w:p w14:paraId="64E6FC6C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4.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role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of the community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th respect to committees 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school?</w:t>
      </w:r>
    </w:p>
    <w:p w14:paraId="0C6EB3F3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5.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communi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ation methods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w</w:t>
      </w:r>
      <w:r w:rsidRPr="00CA6F13">
        <w:rPr>
          <w:rFonts w:asciiTheme="majorHAnsi" w:eastAsia="Arial" w:hAnsiTheme="majorHAnsi" w:cs="Arial"/>
          <w:sz w:val="22"/>
          <w:szCs w:val="22"/>
        </w:rPr>
        <w:t>ould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use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een the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hool and the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rents?</w:t>
      </w:r>
    </w:p>
    <w:p w14:paraId="0DFA164C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6.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 think the princi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al’s role is in the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O?</w:t>
      </w:r>
    </w:p>
    <w:p w14:paraId="4E360ABF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7.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is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our philoso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hy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on parent-teacher conferences?</w:t>
      </w:r>
    </w:p>
    <w:p w14:paraId="0A471084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8.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feel about the community using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hool facili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ies?</w:t>
      </w:r>
      <w:r w:rsidRPr="00CA6F13">
        <w:rPr>
          <w:rFonts w:asciiTheme="majorHAnsi" w:eastAsia="Arial" w:hAnsiTheme="majorHAnsi" w:cs="Arial"/>
          <w:spacing w:val="4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Equipment?</w:t>
      </w:r>
    </w:p>
    <w:p w14:paraId="6351443C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9.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is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our position on fi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d trips for students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a) into the communit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b) out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si</w:t>
      </w:r>
      <w:r w:rsidRPr="00CA6F13">
        <w:rPr>
          <w:rFonts w:asciiTheme="majorHAnsi" w:eastAsia="Arial" w:hAnsiTheme="majorHAnsi" w:cs="Arial"/>
          <w:sz w:val="22"/>
          <w:szCs w:val="22"/>
        </w:rPr>
        <w:t>de the commu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3FB3990C" w14:textId="77777777" w:rsidR="00EB32BD" w:rsidRPr="00CA6F13" w:rsidRDefault="00EB32BD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680346BC" w14:textId="77777777" w:rsidR="00EB32BD" w:rsidRPr="00CA6F13" w:rsidRDefault="00D7230E">
      <w:pPr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Q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U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ES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TIONS FOR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D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MI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T</w:t>
      </w:r>
      <w:r w:rsidRPr="00CA6F13">
        <w:rPr>
          <w:rFonts w:asciiTheme="majorHAnsi" w:eastAsia="Arial" w:hAnsiTheme="majorHAnsi" w:cs="Arial"/>
          <w:b/>
          <w:spacing w:val="2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S TO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 xml:space="preserve">SK IN </w:t>
      </w:r>
      <w:r w:rsidRPr="00CA6F13">
        <w:rPr>
          <w:rFonts w:asciiTheme="majorHAnsi" w:eastAsia="Arial" w:hAnsiTheme="majorHAnsi" w:cs="Arial"/>
          <w:b/>
          <w:spacing w:val="-3"/>
          <w:sz w:val="22"/>
          <w:szCs w:val="22"/>
          <w:u w:color="000000"/>
        </w:rPr>
        <w:t>A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N I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N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TE</w:t>
      </w:r>
      <w:r w:rsidRPr="00CA6F13">
        <w:rPr>
          <w:rFonts w:asciiTheme="majorHAnsi" w:eastAsia="Arial" w:hAnsiTheme="majorHAnsi" w:cs="Arial"/>
          <w:b/>
          <w:spacing w:val="1"/>
          <w:sz w:val="22"/>
          <w:szCs w:val="22"/>
          <w:u w:color="000000"/>
        </w:rPr>
        <w:t>R</w:t>
      </w:r>
      <w:r w:rsidRPr="00CA6F13">
        <w:rPr>
          <w:rFonts w:asciiTheme="majorHAnsi" w:eastAsia="Arial" w:hAnsiTheme="majorHAnsi" w:cs="Arial"/>
          <w:b/>
          <w:sz w:val="22"/>
          <w:szCs w:val="22"/>
          <w:u w:color="000000"/>
        </w:rPr>
        <w:t>VIEW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:</w:t>
      </w:r>
    </w:p>
    <w:p w14:paraId="60BD9148" w14:textId="77777777" w:rsidR="00EB32BD" w:rsidRPr="00CA6F13" w:rsidRDefault="00D7230E">
      <w:pPr>
        <w:spacing w:before="4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major task to be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complished by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new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tration?</w:t>
      </w:r>
    </w:p>
    <w:p w14:paraId="637B6214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has the community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supported the school, and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hat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pres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ure groups are active in the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mmunit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0F6E7AD3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are the </w:t>
      </w:r>
      <w:r w:rsidRPr="00CA6F13">
        <w:rPr>
          <w:rFonts w:asciiTheme="majorHAnsi" w:eastAsia="Arial" w:hAnsiTheme="majorHAnsi" w:cs="Arial"/>
          <w:sz w:val="22"/>
          <w:szCs w:val="22"/>
        </w:rPr>
        <w:t>board’s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pectati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 of the princi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al and the supe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intendent?</w:t>
      </w:r>
    </w:p>
    <w:p w14:paraId="1C6AB72A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4.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our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vi</w:t>
      </w:r>
      <w:r w:rsidRPr="00CA6F13">
        <w:rPr>
          <w:rFonts w:asciiTheme="majorHAnsi" w:eastAsia="Arial" w:hAnsiTheme="majorHAnsi" w:cs="Arial"/>
          <w:sz w:val="22"/>
          <w:szCs w:val="22"/>
        </w:rPr>
        <w:t>si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 for this district?</w:t>
      </w:r>
    </w:p>
    <w:p w14:paraId="450176D0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5.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 there an internal can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idate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 the position?</w:t>
      </w:r>
    </w:p>
    <w:p w14:paraId="6437D803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6.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stable has the staff and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nistration be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 in this district?</w:t>
      </w:r>
    </w:p>
    <w:p w14:paraId="4D66CBBF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7.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What is </w:t>
      </w:r>
      <w:r w:rsidRPr="00CA6F13">
        <w:rPr>
          <w:rFonts w:asciiTheme="majorHAnsi" w:eastAsia="Arial" w:hAnsiTheme="majorHAnsi" w:cs="Arial"/>
          <w:sz w:val="22"/>
          <w:szCs w:val="22"/>
        </w:rPr>
        <w:t>the bo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rd’s perception of curricular 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ngths and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eaknesses?</w:t>
      </w:r>
    </w:p>
    <w:p w14:paraId="7BA3445C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8.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 the conditi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 of the 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sical facilitie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418285CB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9.   </w:t>
      </w:r>
      <w:r w:rsidRPr="00CA6F13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fin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nci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con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ition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district?</w:t>
      </w:r>
    </w:p>
    <w:p w14:paraId="475386B3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10.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roles do the prin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l, superintendent, and board play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in the </w:t>
      </w:r>
      <w:r w:rsidRPr="00CA6F13">
        <w:rPr>
          <w:rFonts w:asciiTheme="majorHAnsi" w:eastAsia="Arial" w:hAnsiTheme="majorHAnsi" w:cs="Arial"/>
          <w:sz w:val="22"/>
          <w:szCs w:val="22"/>
        </w:rPr>
        <w:t>bargaining process?</w:t>
      </w:r>
    </w:p>
    <w:p w14:paraId="6A636594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11.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bo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rd’s philos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phy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ard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of 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advisory groups/commit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ees in the sch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ol?</w:t>
      </w:r>
    </w:p>
    <w:p w14:paraId="023CD5D5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12.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 the population trends of the district?</w:t>
      </w:r>
    </w:p>
    <w:p w14:paraId="72E3F18A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13.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 the district’s current evalua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ion proc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dures?</w:t>
      </w:r>
    </w:p>
    <w:p w14:paraId="2DB63EEF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14.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Does the board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sz w:val="22"/>
          <w:szCs w:val="22"/>
        </w:rPr>
        <w:t>e any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pectations for my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personal (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 my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famil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’s) invol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ve</w:t>
      </w:r>
      <w:r w:rsidRPr="00CA6F13">
        <w:rPr>
          <w:rFonts w:asciiTheme="majorHAnsi" w:eastAsia="Arial" w:hAnsiTheme="majorHAnsi" w:cs="Arial"/>
          <w:sz w:val="22"/>
          <w:szCs w:val="22"/>
        </w:rPr>
        <w:t>ment in comm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nity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activities?</w:t>
      </w:r>
    </w:p>
    <w:p w14:paraId="439934B6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15.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does the board view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its role as it r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lates to the princip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d/or superinte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dent?</w:t>
      </w:r>
    </w:p>
    <w:p w14:paraId="6787F472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lastRenderedPageBreak/>
        <w:t xml:space="preserve">16.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does the board feel that the proper role-pl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be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een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board and sup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rintendent sho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ld be ensured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 maintained?</w:t>
      </w:r>
    </w:p>
    <w:p w14:paraId="65B99A72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17.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ould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ou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descri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 the community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structure?</w:t>
      </w:r>
    </w:p>
    <w:p w14:paraId="1C66E9DF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18.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 the board’s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A6F13">
        <w:rPr>
          <w:rFonts w:asciiTheme="majorHAnsi" w:eastAsia="Arial" w:hAnsiTheme="majorHAnsi" w:cs="Arial"/>
          <w:sz w:val="22"/>
          <w:szCs w:val="22"/>
        </w:rPr>
        <w:t>pectati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ns for staff involvement in de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ision-maki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g?</w:t>
      </w:r>
    </w:p>
    <w:p w14:paraId="3326DD6A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19.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 the board committed to allo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the prof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ssional staff to 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ke professio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deci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ion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7508F755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20.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commitm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nts does the board ha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 to making its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lf an effective board?</w:t>
      </w:r>
    </w:p>
    <w:p w14:paraId="7405712F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21.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Is the board supportive of the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administrati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 staff being acti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CA6F13">
        <w:rPr>
          <w:rFonts w:asciiTheme="majorHAnsi" w:eastAsia="Arial" w:hAnsiTheme="majorHAnsi" w:cs="Arial"/>
          <w:sz w:val="22"/>
          <w:szCs w:val="22"/>
        </w:rPr>
        <w:t>e 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professio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al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sociations?</w:t>
      </w:r>
    </w:p>
    <w:p w14:paraId="0FD41B47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22.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does the board </w:t>
      </w:r>
      <w:r w:rsidRPr="00CA6F13">
        <w:rPr>
          <w:rFonts w:asciiTheme="majorHAnsi" w:eastAsia="Arial" w:hAnsiTheme="majorHAnsi" w:cs="Arial"/>
          <w:sz w:val="22"/>
          <w:szCs w:val="22"/>
        </w:rPr>
        <w:t>view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student disci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ine in the scho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ls?</w:t>
      </w:r>
    </w:p>
    <w:p w14:paraId="5727285E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23.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 the board’s sourc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 of pride in the sc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ools?</w:t>
      </w:r>
    </w:p>
    <w:p w14:paraId="1444731F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24.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Is there a congenial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orking rel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tions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p amo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members of the board?</w:t>
      </w:r>
    </w:p>
    <w:p w14:paraId="21011EFE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25.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normal le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gth of boa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d meetings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are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CA6F13">
        <w:rPr>
          <w:rFonts w:asciiTheme="majorHAnsi" w:eastAsia="Arial" w:hAnsiTheme="majorHAnsi" w:cs="Arial"/>
          <w:sz w:val="22"/>
          <w:szCs w:val="22"/>
        </w:rPr>
        <w:t>attended?</w:t>
      </w:r>
    </w:p>
    <w:p w14:paraId="430EA8A0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26.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If I am a serious candidate,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ill the board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low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me to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review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 agendas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minutes of sev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ral past board meetings?</w:t>
      </w:r>
    </w:p>
    <w:p w14:paraId="2467DE5D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27.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How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has the community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voted in the past on bond and tax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referenda?</w:t>
      </w:r>
    </w:p>
    <w:p w14:paraId="3FCA6044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28.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 the district’s attenda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ce figures?</w:t>
      </w:r>
    </w:p>
    <w:p w14:paraId="51DBD94F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9.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Have there be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problems bet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een the b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ard and the teachers’ orga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iza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ion?</w:t>
      </w:r>
    </w:p>
    <w:p w14:paraId="7A2C85E9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30.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 the terms of each of 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 board memb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rs?</w:t>
      </w:r>
    </w:p>
    <w:p w14:paraId="191A3029" w14:textId="77777777" w:rsidR="00EB32BD" w:rsidRPr="00CA6F13" w:rsidRDefault="00D7230E">
      <w:pPr>
        <w:spacing w:before="5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31.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is the socioecono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ic ma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sz w:val="22"/>
          <w:szCs w:val="22"/>
        </w:rPr>
        <w:t>eup of the student bo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?</w:t>
      </w:r>
    </w:p>
    <w:p w14:paraId="1CB659C2" w14:textId="77777777" w:rsidR="00EB32BD" w:rsidRPr="00CA6F13" w:rsidRDefault="00D7230E">
      <w:pPr>
        <w:spacing w:before="3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32. </w:t>
      </w:r>
      <w:r w:rsidRPr="00CA6F13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What are the board’s residency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requirements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CA6F13">
        <w:rPr>
          <w:rFonts w:asciiTheme="majorHAnsi" w:eastAsia="Arial" w:hAnsiTheme="majorHAnsi" w:cs="Arial"/>
          <w:sz w:val="22"/>
          <w:szCs w:val="22"/>
        </w:rPr>
        <w:t>emplo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ees?</w:t>
      </w:r>
    </w:p>
    <w:p w14:paraId="1A9E182F" w14:textId="77777777" w:rsidR="00EB32BD" w:rsidRPr="00CA6F13" w:rsidRDefault="00D7230E">
      <w:pPr>
        <w:spacing w:before="5" w:line="180" w:lineRule="exact"/>
        <w:ind w:left="104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33. </w:t>
      </w:r>
      <w:r w:rsidRPr="00CA6F13">
        <w:rPr>
          <w:rFonts w:asciiTheme="majorHAnsi" w:eastAsia="Arial" w:hAnsiTheme="majorHAnsi" w:cs="Arial"/>
          <w:spacing w:val="29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What kind of c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ntract does the board plan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 xml:space="preserve">to </w:t>
      </w:r>
      <w:r w:rsidRPr="00CA6F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nter into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th t</w:t>
      </w:r>
      <w:r w:rsidRPr="00CA6F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e new</w:t>
      </w:r>
      <w:r w:rsidRPr="00CA6F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position w:val="-1"/>
          <w:sz w:val="22"/>
          <w:szCs w:val="22"/>
        </w:rPr>
        <w:t>administrator?</w:t>
      </w:r>
    </w:p>
    <w:p w14:paraId="3E127919" w14:textId="77777777" w:rsidR="00EB32BD" w:rsidRPr="00CA6F13" w:rsidRDefault="00EB32BD">
      <w:pPr>
        <w:spacing w:before="2" w:line="160" w:lineRule="exact"/>
        <w:rPr>
          <w:rFonts w:asciiTheme="majorHAnsi" w:hAnsiTheme="majorHAnsi"/>
          <w:sz w:val="22"/>
          <w:szCs w:val="22"/>
        </w:rPr>
      </w:pPr>
    </w:p>
    <w:p w14:paraId="65BC8C7F" w14:textId="77777777" w:rsidR="00EB32BD" w:rsidRPr="00CA6F13" w:rsidRDefault="00D7230E">
      <w:pPr>
        <w:spacing w:before="37"/>
        <w:ind w:left="104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37"/>
          <w:pgSz w:w="12240" w:h="15840"/>
          <w:pgMar w:top="640" w:right="860" w:bottom="280" w:left="760" w:header="0" w:footer="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Educat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ministrati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mpl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 Gu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de – Ca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eer 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rvices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16</w:t>
      </w:r>
    </w:p>
    <w:p w14:paraId="0D66CADE" w14:textId="77777777" w:rsidR="00EB32BD" w:rsidRPr="00CA6F13" w:rsidRDefault="00D7230E">
      <w:pPr>
        <w:spacing w:before="47"/>
        <w:ind w:left="1870" w:right="2089"/>
        <w:jc w:val="center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sz w:val="22"/>
          <w:szCs w:val="22"/>
        </w:rPr>
        <w:lastRenderedPageBreak/>
        <w:t>SAMPLE</w:t>
      </w:r>
      <w:r w:rsidRPr="00CA6F13">
        <w:rPr>
          <w:rFonts w:asciiTheme="majorHAnsi" w:hAnsiTheme="majorHAnsi"/>
          <w:b/>
          <w:spacing w:val="-16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sz w:val="22"/>
          <w:szCs w:val="22"/>
        </w:rPr>
        <w:t>POSITION</w:t>
      </w:r>
      <w:r w:rsidRPr="00CA6F13">
        <w:rPr>
          <w:rFonts w:asciiTheme="majorHAnsi" w:hAnsiTheme="majorHAnsi"/>
          <w:b/>
          <w:spacing w:val="-19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w w:val="99"/>
          <w:sz w:val="22"/>
          <w:szCs w:val="22"/>
        </w:rPr>
        <w:t>DESCRIPTION</w:t>
      </w:r>
    </w:p>
    <w:p w14:paraId="3B815B40" w14:textId="77777777" w:rsidR="00EB32BD" w:rsidRPr="00CA6F13" w:rsidRDefault="00EB32BD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6C966D5B" w14:textId="77777777" w:rsidR="00EB32BD" w:rsidRPr="00CA6F13" w:rsidRDefault="00D7230E">
      <w:pPr>
        <w:ind w:left="2349" w:right="2568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Assistant Principal – Elementary School</w:t>
      </w:r>
    </w:p>
    <w:p w14:paraId="61EE245B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F5B145" w14:textId="77777777" w:rsidR="00EB32BD" w:rsidRPr="00CA6F13" w:rsidRDefault="00EB32BD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779E615B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QUALIFICATIONS</w:t>
      </w:r>
    </w:p>
    <w:p w14:paraId="1209D03B" w14:textId="77777777" w:rsidR="00EB32BD" w:rsidRPr="00CA6F13" w:rsidRDefault="00D7230E">
      <w:pPr>
        <w:spacing w:line="220" w:lineRule="exact"/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Knowled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 and 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derst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nding of sp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ec</w:t>
      </w:r>
      <w:r w:rsidRPr="00CA6F13">
        <w:rPr>
          <w:rFonts w:asciiTheme="majorHAnsi" w:eastAsia="Arial" w:hAnsiTheme="majorHAnsi" w:cs="Arial"/>
          <w:sz w:val="22"/>
          <w:szCs w:val="22"/>
        </w:rPr>
        <w:t>ial 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cation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referral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ss</w:t>
      </w:r>
    </w:p>
    <w:p w14:paraId="1D8617C4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Ability to collect, analyze, and interpret data</w:t>
      </w:r>
    </w:p>
    <w:p w14:paraId="3C4A73C0" w14:textId="77777777" w:rsidR="00EB32BD" w:rsidRPr="00CA6F13" w:rsidRDefault="00D7230E">
      <w:pPr>
        <w:spacing w:line="220" w:lineRule="exact"/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Teachi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experi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nce in a K-5 setting</w:t>
      </w:r>
    </w:p>
    <w:p w14:paraId="0F475369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Ability to problem solve and work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collaboratively wi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h diverse groups</w:t>
      </w:r>
    </w:p>
    <w:p w14:paraId="3E57A1A3" w14:textId="77777777" w:rsidR="00EB32BD" w:rsidRPr="00CA6F13" w:rsidRDefault="00D7230E">
      <w:pPr>
        <w:spacing w:line="220" w:lineRule="exact"/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Knowled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 and 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derst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nding of 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st teach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practices</w:t>
      </w:r>
    </w:p>
    <w:p w14:paraId="42E0B06C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Excellent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mmun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cation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and organ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za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ional skil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</w:p>
    <w:p w14:paraId="40DD00A4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Ability to facilitate instr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ctionally-f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meetin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</w:p>
    <w:p w14:paraId="796E7282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D2BEAC0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CERTIF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CA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ION</w:t>
      </w:r>
    </w:p>
    <w:p w14:paraId="38D9959A" w14:textId="77777777" w:rsidR="00EB32BD" w:rsidRPr="00CA6F13" w:rsidRDefault="00D7230E">
      <w:pPr>
        <w:spacing w:line="220" w:lineRule="exact"/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The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cc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ss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ul ca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didate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must meet 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legal certification re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CA6F13">
        <w:rPr>
          <w:rFonts w:asciiTheme="majorHAnsi" w:eastAsia="Arial" w:hAnsiTheme="majorHAnsi" w:cs="Arial"/>
          <w:sz w:val="22"/>
          <w:szCs w:val="22"/>
        </w:rPr>
        <w:t>uir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ments for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 admin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trat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 in the State of Illinois:</w:t>
      </w:r>
    </w:p>
    <w:p w14:paraId="0E4D0439" w14:textId="77777777" w:rsidR="00EB32BD" w:rsidRPr="00CA6F13" w:rsidRDefault="00D7230E">
      <w:pPr>
        <w:spacing w:line="220" w:lineRule="exact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Certified 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</w:p>
    <w:p w14:paraId="3BA7B8ED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Master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CA6F13">
        <w:rPr>
          <w:rFonts w:asciiTheme="majorHAnsi" w:eastAsia="Arial" w:hAnsiTheme="majorHAnsi" w:cs="Arial"/>
          <w:sz w:val="22"/>
          <w:szCs w:val="22"/>
        </w:rPr>
        <w:t>s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gree</w:t>
      </w:r>
    </w:p>
    <w:p w14:paraId="2C6E3B1C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• </w:t>
      </w:r>
      <w:r w:rsidRPr="00CA6F13">
        <w:rPr>
          <w:rFonts w:asciiTheme="majorHAnsi" w:eastAsia="Arial" w:hAnsiTheme="majorHAnsi" w:cs="Arial"/>
          <w:sz w:val="22"/>
          <w:szCs w:val="22"/>
        </w:rPr>
        <w:t>Illinois Type 75 Gen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ral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Administrative Certificate</w:t>
      </w:r>
    </w:p>
    <w:p w14:paraId="1BDE60F0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3D39A0C5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APPLICATION AND SEL</w:t>
      </w:r>
      <w:r w:rsidRPr="00CA6F13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CTION PROCESS</w:t>
      </w:r>
    </w:p>
    <w:p w14:paraId="66D96747" w14:textId="77777777" w:rsidR="00EB32BD" w:rsidRPr="00CA6F13" w:rsidRDefault="00D7230E">
      <w:pPr>
        <w:spacing w:before="3" w:line="220" w:lineRule="exact"/>
        <w:ind w:left="108" w:right="59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The Board of Educati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co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es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licatio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s for the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sition of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stant Pr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nci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al from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CA6F13">
        <w:rPr>
          <w:rFonts w:asciiTheme="majorHAnsi" w:eastAsia="Arial" w:hAnsiTheme="majorHAnsi" w:cs="Arial"/>
          <w:sz w:val="22"/>
          <w:szCs w:val="22"/>
        </w:rPr>
        <w:t>ualified cand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dates. Perso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s 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ing to be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id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red 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 the positi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ould submit the follow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ng:</w:t>
      </w:r>
    </w:p>
    <w:p w14:paraId="3D5BF419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0BB02CBD" w14:textId="77777777" w:rsidR="00EB32BD" w:rsidRPr="00CA6F13" w:rsidRDefault="00D7230E">
      <w:pPr>
        <w:spacing w:line="220" w:lineRule="exact"/>
        <w:ind w:left="108" w:right="536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1. A letter of inter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st outlin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ecif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c experi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nces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relevant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fess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onal 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lights. This le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ter sh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uld be address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to: (Ass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stant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>uper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nten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’s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nam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), Assistant Sup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tendent, sch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ol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address,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ty, state, zip </w:t>
      </w:r>
      <w:r w:rsidRPr="00CA6F13">
        <w:rPr>
          <w:rFonts w:asciiTheme="majorHAnsi" w:eastAsia="Arial" w:hAnsiTheme="majorHAnsi" w:cs="Arial"/>
          <w:sz w:val="22"/>
          <w:szCs w:val="22"/>
        </w:rPr>
        <w:t>code.</w:t>
      </w:r>
    </w:p>
    <w:p w14:paraId="00B11758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24D945CA" w14:textId="77777777" w:rsidR="00EB32BD" w:rsidRPr="00CA6F13" w:rsidRDefault="00D7230E">
      <w:pPr>
        <w:ind w:left="108" w:right="391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2. Complet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online emp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loy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ment application available at 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 xml:space="preserve">                                      </w:t>
      </w:r>
      <w:r w:rsidRPr="00CA6F13">
        <w:rPr>
          <w:rFonts w:asciiTheme="majorHAnsi" w:eastAsia="Arial" w:hAnsiTheme="majorHAnsi" w:cs="Arial"/>
          <w:spacing w:val="55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(we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site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ddr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es</w:t>
      </w:r>
      <w:r w:rsidRPr="00CA6F13">
        <w:rPr>
          <w:rFonts w:asciiTheme="majorHAnsi" w:eastAsia="Arial" w:hAnsiTheme="majorHAnsi" w:cs="Arial"/>
          <w:sz w:val="22"/>
          <w:szCs w:val="22"/>
        </w:rPr>
        <w:t>s).</w:t>
      </w:r>
      <w:r w:rsidRPr="00CA6F13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ic</w:t>
      </w:r>
      <w:r w:rsidRPr="00CA6F13">
        <w:rPr>
          <w:rFonts w:asciiTheme="majorHAnsi" w:eastAsia="Arial" w:hAnsiTheme="majorHAnsi" w:cs="Arial"/>
          <w:sz w:val="22"/>
          <w:szCs w:val="22"/>
        </w:rPr>
        <w:t>k on “H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man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sourc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s” li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k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ocat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 on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far right of the top menu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ar, and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click the “Onl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ne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plicati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n” li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k found in the </w:t>
      </w:r>
      <w:r w:rsidRPr="00CA6F13">
        <w:rPr>
          <w:rFonts w:asciiTheme="majorHAnsi" w:eastAsia="Arial" w:hAnsiTheme="majorHAnsi" w:cs="Arial"/>
          <w:sz w:val="22"/>
          <w:szCs w:val="22"/>
        </w:rPr>
        <w:t>Employment Opp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rtun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ties Section.</w:t>
      </w:r>
    </w:p>
    <w:p w14:paraId="3E57206A" w14:textId="77777777" w:rsidR="00EB32BD" w:rsidRPr="00CA6F13" w:rsidRDefault="00EB32BD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2F83532B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All materials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receiv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will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 treated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identially.</w:t>
      </w:r>
    </w:p>
    <w:p w14:paraId="5C1A73E2" w14:textId="77777777" w:rsidR="00EB32BD" w:rsidRPr="00CA6F13" w:rsidRDefault="00EB32BD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DDC8814" w14:textId="77777777" w:rsidR="00EB32BD" w:rsidRPr="00CA6F13" w:rsidRDefault="00D7230E">
      <w:pPr>
        <w:ind w:left="108" w:right="536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The initial screeni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of ap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lican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s will b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gin 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 xml:space="preserve">            </w:t>
      </w:r>
      <w:r w:rsidRPr="00CA6F13">
        <w:rPr>
          <w:rFonts w:asciiTheme="majorHAnsi" w:eastAsia="Arial" w:hAnsiTheme="majorHAnsi" w:cs="Arial"/>
          <w:spacing w:val="-5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, f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rst 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und int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rviews will be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con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uct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 xml:space="preserve">          </w:t>
      </w:r>
      <w:r w:rsidRPr="00CA6F13">
        <w:rPr>
          <w:rFonts w:asciiTheme="majorHAnsi" w:eastAsia="Arial" w:hAnsiTheme="majorHAnsi" w:cs="Arial"/>
          <w:spacing w:val="55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spacing w:val="-5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, 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 finalists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will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 interviewed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beginn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ng on 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 xml:space="preserve">          </w:t>
      </w:r>
      <w:r w:rsidRPr="00CA6F13">
        <w:rPr>
          <w:rFonts w:asciiTheme="majorHAnsi" w:eastAsia="Arial" w:hAnsiTheme="majorHAnsi" w:cs="Arial"/>
          <w:spacing w:val="-5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_.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and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date 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lected for the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positi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 will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 recomm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ed to the Board of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 at the 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 xml:space="preserve">            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oard of 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uc</w:t>
      </w:r>
      <w:r w:rsidRPr="00CA6F13">
        <w:rPr>
          <w:rFonts w:asciiTheme="majorHAnsi" w:eastAsia="Arial" w:hAnsiTheme="majorHAnsi" w:cs="Arial"/>
          <w:sz w:val="22"/>
          <w:szCs w:val="22"/>
        </w:rPr>
        <w:t>ation meetin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start 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te for the pos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tion will be </w:t>
      </w:r>
      <w:r w:rsidRPr="00CA6F13">
        <w:rPr>
          <w:rFonts w:asciiTheme="majorHAnsi" w:eastAsia="Arial" w:hAnsiTheme="majorHAnsi" w:cs="Arial"/>
          <w:sz w:val="22"/>
          <w:szCs w:val="22"/>
          <w:u w:color="000000"/>
        </w:rPr>
        <w:t xml:space="preserve">          </w:t>
      </w:r>
      <w:r w:rsidRPr="00CA6F13">
        <w:rPr>
          <w:rFonts w:asciiTheme="majorHAnsi" w:eastAsia="Arial" w:hAnsiTheme="majorHAnsi" w:cs="Arial"/>
          <w:spacing w:val="55"/>
          <w:sz w:val="22"/>
          <w:szCs w:val="22"/>
          <w:u w:color="000000"/>
        </w:rPr>
        <w:t xml:space="preserve"> </w:t>
      </w:r>
      <w:r w:rsidRPr="00CA6F13">
        <w:rPr>
          <w:rFonts w:asciiTheme="majorHAnsi" w:eastAsia="Arial" w:hAnsiTheme="majorHAnsi" w:cs="Arial"/>
          <w:spacing w:val="-5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.</w:t>
      </w:r>
    </w:p>
    <w:p w14:paraId="105D6573" w14:textId="77777777" w:rsidR="00EB32BD" w:rsidRPr="00CA6F13" w:rsidRDefault="00EB32BD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6A099BC1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RA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CT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OMPENSATI</w:t>
      </w:r>
      <w:r w:rsidRPr="00CA6F13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b/>
          <w:sz w:val="22"/>
          <w:szCs w:val="22"/>
        </w:rPr>
        <w:t>N</w:t>
      </w:r>
    </w:p>
    <w:p w14:paraId="0DA9370C" w14:textId="77777777" w:rsidR="00EB32BD" w:rsidRPr="00CA6F13" w:rsidRDefault="00D7230E">
      <w:pPr>
        <w:spacing w:before="3" w:line="220" w:lineRule="exact"/>
        <w:ind w:left="108" w:right="802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The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mp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nsation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cka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sz w:val="22"/>
          <w:szCs w:val="22"/>
        </w:rPr>
        <w:t>e for this 1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sz w:val="22"/>
          <w:szCs w:val="22"/>
        </w:rPr>
        <w:t>-month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siti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 will be co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petitive with similar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sitio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s in the ar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 and com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surate with the q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alificatio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ducation, and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experie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the candi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>ate.</w:t>
      </w:r>
    </w:p>
    <w:p w14:paraId="2FB18B78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494058B4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Medical, den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al, life, and disability insur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nce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provi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ed, as </w:t>
      </w:r>
      <w:r w:rsidRPr="00CA6F13">
        <w:rPr>
          <w:rFonts w:asciiTheme="majorHAnsi" w:eastAsia="Arial" w:hAnsiTheme="majorHAnsi" w:cs="Arial"/>
          <w:sz w:val="22"/>
          <w:szCs w:val="22"/>
        </w:rPr>
        <w:t>well as a 9% TRS contributi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n.</w:t>
      </w:r>
    </w:p>
    <w:p w14:paraId="4497D0A0" w14:textId="77777777" w:rsidR="00EB32BD" w:rsidRPr="00CA6F13" w:rsidRDefault="00EB32BD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0F2B5ECC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b/>
          <w:sz w:val="22"/>
          <w:szCs w:val="22"/>
        </w:rPr>
        <w:t>BELIEF STATEMENTS</w:t>
      </w:r>
    </w:p>
    <w:p w14:paraId="0DE07554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Distr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ct 102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sz w:val="22"/>
          <w:szCs w:val="22"/>
        </w:rPr>
        <w:t>elieves:</w:t>
      </w:r>
    </w:p>
    <w:p w14:paraId="7701DA59" w14:textId="77777777" w:rsidR="00EB32BD" w:rsidRPr="00CA6F13" w:rsidRDefault="00D7230E">
      <w:pPr>
        <w:spacing w:line="220" w:lineRule="exact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That all people c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 learn</w:t>
      </w:r>
    </w:p>
    <w:p w14:paraId="1D228970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That the applicati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 of k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owl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dge 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mp</w:t>
      </w:r>
      <w:r w:rsidRPr="00CA6F13">
        <w:rPr>
          <w:rFonts w:asciiTheme="majorHAnsi" w:eastAsia="Arial" w:hAnsiTheme="majorHAnsi" w:cs="Arial"/>
          <w:sz w:val="22"/>
          <w:szCs w:val="22"/>
        </w:rPr>
        <w:t>ow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rs l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arners</w:t>
      </w:r>
    </w:p>
    <w:p w14:paraId="50FF3FF7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In an environment that pro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otes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nd supp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rts le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ng</w:t>
      </w:r>
    </w:p>
    <w:p w14:paraId="6B45BBFF" w14:textId="77777777" w:rsidR="00EB32BD" w:rsidRPr="00CA6F13" w:rsidRDefault="00D7230E">
      <w:pPr>
        <w:spacing w:line="220" w:lineRule="exact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That each 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dividual 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st be 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ted</w:t>
      </w:r>
    </w:p>
    <w:p w14:paraId="6D4A1A99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 xml:space="preserve">• </w:t>
      </w:r>
      <w:r w:rsidRPr="00CA6F13">
        <w:rPr>
          <w:rFonts w:asciiTheme="majorHAnsi" w:eastAsia="Arial" w:hAnsiTheme="majorHAnsi" w:cs="Arial"/>
          <w:sz w:val="22"/>
          <w:szCs w:val="22"/>
        </w:rPr>
        <w:t>In active respo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sible p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z w:val="22"/>
          <w:szCs w:val="22"/>
        </w:rPr>
        <w:t>nershi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</w:p>
    <w:p w14:paraId="4EEB4E40" w14:textId="77777777" w:rsidR="00EB32BD" w:rsidRPr="00CA6F13" w:rsidRDefault="00D7230E">
      <w:pPr>
        <w:spacing w:line="220" w:lineRule="exact"/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In targeting reso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rc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s for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our priorities</w:t>
      </w:r>
    </w:p>
    <w:p w14:paraId="3425D208" w14:textId="77777777" w:rsidR="00EB32BD" w:rsidRPr="00CA6F13" w:rsidRDefault="00D7230E">
      <w:pPr>
        <w:ind w:left="46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• In continuo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s improvem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nt</w:t>
      </w:r>
    </w:p>
    <w:p w14:paraId="29F73C26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CB3CF9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EED4A7" w14:textId="77777777" w:rsidR="00EB32BD" w:rsidRPr="00CA6F13" w:rsidRDefault="00EB32BD">
      <w:pPr>
        <w:spacing w:before="11" w:line="280" w:lineRule="exact"/>
        <w:rPr>
          <w:rFonts w:asciiTheme="majorHAnsi" w:hAnsiTheme="majorHAnsi"/>
          <w:sz w:val="22"/>
          <w:szCs w:val="22"/>
        </w:rPr>
      </w:pPr>
    </w:p>
    <w:p w14:paraId="4460ED59" w14:textId="77777777" w:rsidR="00EB32BD" w:rsidRPr="00CA6F13" w:rsidRDefault="00D7230E">
      <w:pPr>
        <w:ind w:left="10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This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position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description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as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ad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pted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from</w:t>
      </w:r>
      <w:r w:rsidRPr="00CA6F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listing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ssistant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Principal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opening</w:t>
      </w:r>
      <w:r w:rsidRPr="00CA6F13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Tr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pp</w:t>
      </w:r>
      <w:r w:rsidRPr="00CA6F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Ele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sz w:val="22"/>
          <w:szCs w:val="22"/>
        </w:rPr>
        <w:t>enta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pacing w:val="-8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School,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Aptakisi</w:t>
      </w:r>
      <w:r w:rsidRPr="00CA6F13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-Tripp</w:t>
      </w:r>
      <w:r w:rsidRPr="00CA6F13">
        <w:rPr>
          <w:rFonts w:asciiTheme="majorHAnsi" w:eastAsia="Arial" w:hAnsiTheme="majorHAnsi" w:cs="Arial"/>
          <w:spacing w:val="-1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School</w:t>
      </w:r>
    </w:p>
    <w:p w14:paraId="557E51B6" w14:textId="77777777" w:rsidR="00EB32BD" w:rsidRPr="00CA6F13" w:rsidRDefault="00D7230E">
      <w:pPr>
        <w:spacing w:line="180" w:lineRule="exact"/>
        <w:ind w:left="108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38"/>
          <w:pgSz w:w="12240" w:h="15840"/>
          <w:pgMar w:top="960" w:right="680" w:bottom="280" w:left="900" w:header="0" w:footer="705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District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102,</w:t>
      </w:r>
      <w:r w:rsidRPr="00CA6F13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Buffalo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Grove,</w:t>
      </w:r>
      <w:r w:rsidRPr="00CA6F13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IL</w:t>
      </w:r>
    </w:p>
    <w:p w14:paraId="6A119FE9" w14:textId="77777777" w:rsidR="00EB32BD" w:rsidRPr="00CA6F13" w:rsidRDefault="00D7230E">
      <w:pPr>
        <w:spacing w:before="39" w:line="440" w:lineRule="exact"/>
        <w:ind w:left="2744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position w:val="-1"/>
          <w:sz w:val="22"/>
          <w:szCs w:val="22"/>
        </w:rPr>
        <w:lastRenderedPageBreak/>
        <w:t>WEBSITES</w:t>
      </w:r>
      <w:r w:rsidRPr="00CA6F13">
        <w:rPr>
          <w:rFonts w:asciiTheme="majorHAnsi" w:hAnsiTheme="majorHAnsi"/>
          <w:b/>
          <w:spacing w:val="-21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>FOR</w:t>
      </w:r>
      <w:r w:rsidRPr="00CA6F13">
        <w:rPr>
          <w:rFonts w:asciiTheme="majorHAnsi" w:hAnsiTheme="majorHAnsi"/>
          <w:b/>
          <w:spacing w:val="-8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>EDUCATORS</w:t>
      </w:r>
    </w:p>
    <w:p w14:paraId="4130A3F5" w14:textId="77777777" w:rsidR="00EB32BD" w:rsidRPr="00CA6F13" w:rsidRDefault="00EB32B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020EC09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FEA7B0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"/>
        <w:gridCol w:w="4930"/>
        <w:gridCol w:w="2714"/>
        <w:gridCol w:w="2901"/>
      </w:tblGrid>
      <w:tr w:rsidR="00EB32BD" w:rsidRPr="00CA6F13" w14:paraId="03B59626" w14:textId="77777777">
        <w:trPr>
          <w:trHeight w:hRule="exact" w:val="281"/>
        </w:trPr>
        <w:tc>
          <w:tcPr>
            <w:tcW w:w="1089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3CE13" w14:textId="77777777" w:rsidR="00EB32BD" w:rsidRPr="00CA6F13" w:rsidRDefault="00D7230E">
            <w:pPr>
              <w:spacing w:before="19"/>
              <w:ind w:left="3671" w:right="3672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Car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er Ser</w:t>
            </w:r>
            <w:r w:rsidRPr="00CA6F13">
              <w:rPr>
                <w:rFonts w:asciiTheme="majorHAnsi" w:eastAsia="Arial" w:hAnsiTheme="majorHAnsi" w:cs="Arial"/>
                <w:b/>
                <w:spacing w:val="-2"/>
                <w:sz w:val="22"/>
                <w:szCs w:val="22"/>
              </w:rPr>
              <w:t>v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ices C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nt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ct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Information</w:t>
            </w:r>
          </w:p>
        </w:tc>
      </w:tr>
      <w:tr w:rsidR="00EB32BD" w:rsidRPr="00CA6F13" w14:paraId="74674427" w14:textId="77777777">
        <w:trPr>
          <w:trHeight w:hRule="exact" w:val="509"/>
        </w:trPr>
        <w:tc>
          <w:tcPr>
            <w:tcW w:w="34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84DDF88" w14:textId="77777777" w:rsidR="00EB32BD" w:rsidRPr="00CA6F13" w:rsidRDefault="00EB32BD">
            <w:pPr>
              <w:spacing w:before="7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E85594C" w14:textId="77777777" w:rsidR="00EB32BD" w:rsidRPr="00CA6F13" w:rsidRDefault="00D7230E">
            <w:pPr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sz w:val="22"/>
                <w:szCs w:val="22"/>
              </w:rPr>
              <w:t>•</w:t>
            </w:r>
          </w:p>
        </w:tc>
        <w:tc>
          <w:tcPr>
            <w:tcW w:w="493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CBF79E0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8B341DE" w14:textId="77777777" w:rsidR="00EB32BD" w:rsidRPr="00CA6F13" w:rsidRDefault="00D7230E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sume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Crit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qu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</w:p>
        </w:tc>
        <w:tc>
          <w:tcPr>
            <w:tcW w:w="271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FF2C408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F572D57" w14:textId="77777777" w:rsidR="00EB32BD" w:rsidRPr="00CA6F13" w:rsidRDefault="00D7230E">
            <w:pPr>
              <w:ind w:left="599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39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edr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s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m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s</w:t>
              </w:r>
            </w:hyperlink>
            <w:hyperlink r:id="rId40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@niu.edu</w:t>
              </w:r>
            </w:hyperlink>
          </w:p>
        </w:tc>
        <w:tc>
          <w:tcPr>
            <w:tcW w:w="290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E73328F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0203CB32" w14:textId="77777777">
        <w:trPr>
          <w:trHeight w:hRule="exact" w:val="268"/>
        </w:trPr>
        <w:tc>
          <w:tcPr>
            <w:tcW w:w="34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8AE92D1" w14:textId="77777777" w:rsidR="00EB32BD" w:rsidRPr="00CA6F13" w:rsidRDefault="00D7230E">
            <w:pPr>
              <w:spacing w:line="24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sz w:val="22"/>
                <w:szCs w:val="22"/>
              </w:rPr>
              <w:t>•</w:t>
            </w:r>
          </w:p>
        </w:tc>
        <w:tc>
          <w:tcPr>
            <w:tcW w:w="493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C431F24" w14:textId="77777777" w:rsidR="00EB32BD" w:rsidRPr="00CA6F13" w:rsidRDefault="00D7230E">
            <w:pPr>
              <w:spacing w:before="14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Cr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dential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qu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sts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60E58EE" w14:textId="77777777" w:rsidR="00EB32BD" w:rsidRPr="00CA6F13" w:rsidRDefault="00D7230E">
            <w:pPr>
              <w:spacing w:before="14"/>
              <w:ind w:left="599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41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cr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dentia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ls</w:t>
              </w:r>
            </w:hyperlink>
            <w:hyperlink r:id="rId42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@niu.edu</w:t>
              </w:r>
            </w:hyperlink>
          </w:p>
        </w:tc>
        <w:tc>
          <w:tcPr>
            <w:tcW w:w="29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F768CC8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49AB7D75" w14:textId="77777777">
        <w:trPr>
          <w:trHeight w:hRule="exact" w:val="290"/>
        </w:trPr>
        <w:tc>
          <w:tcPr>
            <w:tcW w:w="10894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696FE6D" w14:textId="77777777" w:rsidR="00EB32BD" w:rsidRPr="00CA6F13" w:rsidRDefault="00D7230E">
            <w:pPr>
              <w:spacing w:before="20"/>
              <w:ind w:left="3323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Elementa</w:t>
            </w:r>
            <w:r w:rsidRPr="00CA6F1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b/>
                <w:spacing w:val="-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&amp; Secon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b/>
                <w:spacing w:val="-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Information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&amp; Jobs</w:t>
            </w:r>
          </w:p>
        </w:tc>
      </w:tr>
      <w:tr w:rsidR="00EB32BD" w:rsidRPr="00CA6F13" w14:paraId="4559BF2B" w14:textId="77777777">
        <w:trPr>
          <w:trHeight w:hRule="exact" w:val="1819"/>
        </w:trPr>
        <w:tc>
          <w:tcPr>
            <w:tcW w:w="34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2F8C486" w14:textId="77777777" w:rsidR="00EB32BD" w:rsidRPr="00CA6F13" w:rsidRDefault="00EB32BD">
            <w:pPr>
              <w:spacing w:before="7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C982C69" w14:textId="77777777" w:rsidR="00EB32BD" w:rsidRPr="00CA6F13" w:rsidRDefault="00D7230E">
            <w:pPr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sz w:val="22"/>
                <w:szCs w:val="22"/>
              </w:rPr>
              <w:t>•</w:t>
            </w:r>
          </w:p>
          <w:p w14:paraId="64EC88EA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614D71DE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73162AF6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347B0CFD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6FAE15DB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493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4896B7F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6EDA135" w14:textId="77777777" w:rsidR="00EB32BD" w:rsidRPr="00CA6F13" w:rsidRDefault="00D7230E">
            <w:pPr>
              <w:spacing w:line="275" w:lineRule="auto"/>
              <w:ind w:left="130" w:right="137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Certification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q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uir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men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 (All States) Illinois State Board of Ed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ion</w:t>
            </w:r>
          </w:p>
          <w:p w14:paraId="054E3F55" w14:textId="77777777" w:rsidR="00EB32BD" w:rsidRPr="00CA6F13" w:rsidRDefault="00D7230E">
            <w:pPr>
              <w:spacing w:line="220" w:lineRule="exact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Illinois Regi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nal Offic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 of Educati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</w:p>
          <w:p w14:paraId="25E04186" w14:textId="77777777" w:rsidR="00EB32BD" w:rsidRPr="00CA6F13" w:rsidRDefault="00D7230E">
            <w:pPr>
              <w:spacing w:before="34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Ch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 Pub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ic Sch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ols</w:t>
            </w:r>
          </w:p>
          <w:p w14:paraId="273E7A83" w14:textId="77777777" w:rsidR="00EB32BD" w:rsidRPr="00CA6F13" w:rsidRDefault="00D7230E">
            <w:pPr>
              <w:spacing w:before="33" w:line="275" w:lineRule="auto"/>
              <w:ind w:left="130" w:right="109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IASA Online (Illinois Education Job Bank) Proj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 Co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ect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22EEBC59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BBC641F" w14:textId="77777777" w:rsidR="00EB32BD" w:rsidRPr="00CA6F13" w:rsidRDefault="00D7230E">
            <w:pPr>
              <w:spacing w:line="275" w:lineRule="auto"/>
              <w:ind w:left="599" w:right="1157" w:firstLine="1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43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www.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k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y.ed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/Education/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T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EP/usacert.h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t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ml</w:t>
              </w:r>
            </w:hyperlink>
            <w:hyperlink r:id="rId44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www.isbe.state.il.us</w:t>
              </w:r>
            </w:hyperlink>
            <w:hyperlink r:id="rId45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www.isbe.st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te.il.us/re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gi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on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aloffic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s</w:t>
              </w:r>
            </w:hyperlink>
            <w:hyperlink r:id="rId46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www.cps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k1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2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.il.us</w:t>
              </w:r>
            </w:hyperlink>
            <w:hyperlink r:id="rId47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www.iasaedu.org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/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Jobbank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/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default.htm</w:t>
              </w:r>
            </w:hyperlink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 Care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rs.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ation.w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sc.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u/proj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tcon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ect</w:t>
            </w:r>
          </w:p>
        </w:tc>
      </w:tr>
      <w:tr w:rsidR="00EB32BD" w:rsidRPr="00CA6F13" w14:paraId="5FB954C5" w14:textId="77777777">
        <w:trPr>
          <w:trHeight w:hRule="exact" w:val="241"/>
        </w:trPr>
        <w:tc>
          <w:tcPr>
            <w:tcW w:w="34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F07C085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93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771776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15" w:type="dxa"/>
            <w:gridSpan w:val="2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6FD552D" w14:textId="77777777" w:rsidR="00EB32BD" w:rsidRPr="00CA6F13" w:rsidRDefault="00D7230E">
            <w:pPr>
              <w:spacing w:line="200" w:lineRule="exact"/>
              <w:ind w:left="60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Login id: te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her; p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ssw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rd: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aswan</w:t>
            </w:r>
          </w:p>
        </w:tc>
      </w:tr>
      <w:tr w:rsidR="00EB32BD" w:rsidRPr="00CA6F13" w14:paraId="6E101CB2" w14:textId="77777777">
        <w:trPr>
          <w:trHeight w:hRule="exact" w:val="292"/>
        </w:trPr>
        <w:tc>
          <w:tcPr>
            <w:tcW w:w="10894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3F5F6F6" w14:textId="77777777" w:rsidR="00EB32BD" w:rsidRPr="00CA6F13" w:rsidRDefault="00D7230E">
            <w:pPr>
              <w:spacing w:before="20"/>
              <w:ind w:left="312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Pri</w:t>
            </w:r>
            <w:r w:rsidRPr="00CA6F13">
              <w:rPr>
                <w:rFonts w:asciiTheme="majorHAnsi" w:eastAsia="Arial" w:hAnsiTheme="majorHAnsi" w:cs="Arial"/>
                <w:b/>
                <w:spacing w:val="-2"/>
                <w:sz w:val="22"/>
                <w:szCs w:val="22"/>
              </w:rPr>
              <w:t>v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ate Schools/Alter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ate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Routes to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Certific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tion</w:t>
            </w:r>
          </w:p>
        </w:tc>
      </w:tr>
      <w:tr w:rsidR="00EB32BD" w:rsidRPr="00CA6F13" w14:paraId="5776334C" w14:textId="77777777">
        <w:trPr>
          <w:trHeight w:hRule="exact" w:val="1830"/>
        </w:trPr>
        <w:tc>
          <w:tcPr>
            <w:tcW w:w="349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7B29D6FD" w14:textId="77777777" w:rsidR="00EB32BD" w:rsidRPr="00CA6F13" w:rsidRDefault="00EB32BD">
            <w:pPr>
              <w:spacing w:before="5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F29B1B5" w14:textId="77777777" w:rsidR="00EB32BD" w:rsidRPr="00CA6F13" w:rsidRDefault="00D7230E">
            <w:pPr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sz w:val="22"/>
                <w:szCs w:val="22"/>
              </w:rPr>
              <w:t>•</w:t>
            </w:r>
          </w:p>
          <w:p w14:paraId="4D9321BA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2081C685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2DA9B003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61D238CE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58DA2F3F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4930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455359C1" w14:textId="77777777" w:rsidR="00EB32BD" w:rsidRPr="00CA6F13" w:rsidRDefault="00EB32BD">
            <w:pPr>
              <w:spacing w:before="19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9A72119" w14:textId="77777777" w:rsidR="00EB32BD" w:rsidRPr="00CA6F13" w:rsidRDefault="00D7230E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Teach for A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erica</w:t>
            </w:r>
          </w:p>
          <w:p w14:paraId="0BAD89B6" w14:textId="77777777" w:rsidR="00EB32BD" w:rsidRPr="00CA6F13" w:rsidRDefault="00D7230E">
            <w:pPr>
              <w:spacing w:before="34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Board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ng Sc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ools 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nline</w:t>
            </w:r>
          </w:p>
          <w:p w14:paraId="1B88C57D" w14:textId="77777777" w:rsidR="00EB32BD" w:rsidRPr="00CA6F13" w:rsidRDefault="00D7230E">
            <w:pPr>
              <w:spacing w:before="34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Peterson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’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 Private School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Dir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ry</w:t>
            </w:r>
          </w:p>
          <w:p w14:paraId="690D12FE" w14:textId="77777777" w:rsidR="00EB32BD" w:rsidRPr="00CA6F13" w:rsidRDefault="00D7230E">
            <w:pPr>
              <w:spacing w:before="33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Carney, San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oe &amp; Ass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cia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es</w:t>
            </w:r>
          </w:p>
          <w:p w14:paraId="359E7829" w14:textId="77777777" w:rsidR="00EB32BD" w:rsidRPr="00CA6F13" w:rsidRDefault="00D7230E">
            <w:pPr>
              <w:spacing w:before="34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Natio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al Associati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n of 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ndep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ndent 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ols</w:t>
            </w:r>
          </w:p>
          <w:p w14:paraId="1B74873A" w14:textId="77777777" w:rsidR="00EB32BD" w:rsidRPr="00CA6F13" w:rsidRDefault="00D7230E">
            <w:pPr>
              <w:spacing w:before="34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Arc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of Chicago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607476BD" w14:textId="77777777" w:rsidR="00EB32BD" w:rsidRPr="00CA6F13" w:rsidRDefault="00EB32BD">
            <w:pPr>
              <w:spacing w:before="19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EFC131D" w14:textId="77777777" w:rsidR="00EB32BD" w:rsidRPr="00CA6F13" w:rsidRDefault="00D7230E">
            <w:pPr>
              <w:spacing w:line="275" w:lineRule="auto"/>
              <w:ind w:left="599" w:right="2323" w:firstLine="1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48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www.te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c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hforamer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i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c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a.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rg</w:t>
              </w:r>
            </w:hyperlink>
            <w:hyperlink r:id="rId49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www.sc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oo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l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s.com</w:t>
              </w:r>
            </w:hyperlink>
            <w:hyperlink r:id="rId50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www.pet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rs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ns.com</w:t>
              </w:r>
            </w:hyperlink>
            <w:hyperlink r:id="rId51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www.car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n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eysand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e.com</w:t>
              </w:r>
            </w:hyperlink>
            <w:hyperlink r:id="rId52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www.na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i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s.org</w:t>
              </w:r>
            </w:hyperlink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 schoo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s.arc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ocese-ch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.org</w:t>
            </w:r>
          </w:p>
        </w:tc>
      </w:tr>
      <w:tr w:rsidR="00EB32BD" w:rsidRPr="00CA6F13" w14:paraId="0C18574B" w14:textId="77777777">
        <w:trPr>
          <w:trHeight w:hRule="exact" w:val="290"/>
        </w:trPr>
        <w:tc>
          <w:tcPr>
            <w:tcW w:w="10894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C9ADCDF" w14:textId="77777777" w:rsidR="00EB32BD" w:rsidRPr="00CA6F13" w:rsidRDefault="00D7230E">
            <w:pPr>
              <w:spacing w:before="20"/>
              <w:ind w:left="4528" w:right="4523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Sala</w:t>
            </w:r>
            <w:r w:rsidRPr="00CA6F13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r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y</w:t>
            </w:r>
            <w:r w:rsidRPr="00CA6F13">
              <w:rPr>
                <w:rFonts w:asciiTheme="majorHAnsi" w:eastAsia="Arial" w:hAnsiTheme="majorHAnsi" w:cs="Arial"/>
                <w:b/>
                <w:spacing w:val="-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Information</w:t>
            </w:r>
          </w:p>
        </w:tc>
      </w:tr>
      <w:tr w:rsidR="00EB32BD" w:rsidRPr="00CA6F13" w14:paraId="14B53594" w14:textId="77777777">
        <w:trPr>
          <w:trHeight w:hRule="exact" w:val="514"/>
        </w:trPr>
        <w:tc>
          <w:tcPr>
            <w:tcW w:w="349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1CD98A87" w14:textId="77777777" w:rsidR="00EB32BD" w:rsidRPr="00CA6F13" w:rsidRDefault="00EB32BD">
            <w:pPr>
              <w:spacing w:before="7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0A40BF2" w14:textId="77777777" w:rsidR="00EB32BD" w:rsidRPr="00CA6F13" w:rsidRDefault="00D7230E">
            <w:pPr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sz w:val="22"/>
                <w:szCs w:val="22"/>
              </w:rPr>
              <w:t>•</w:t>
            </w:r>
          </w:p>
        </w:tc>
        <w:tc>
          <w:tcPr>
            <w:tcW w:w="4930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106B37E1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C4B7AF7" w14:textId="77777777" w:rsidR="00EB32BD" w:rsidRPr="00CA6F13" w:rsidRDefault="00D7230E">
            <w:pPr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53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s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alar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y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c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om</w:t>
              </w:r>
            </w:hyperlink>
          </w:p>
        </w:tc>
        <w:tc>
          <w:tcPr>
            <w:tcW w:w="2714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76B959D3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FB7FCD9" w14:textId="77777777" w:rsidR="00EB32BD" w:rsidRPr="00CA6F13" w:rsidRDefault="00D7230E">
            <w:pPr>
              <w:ind w:left="600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54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w.th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c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mpion.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rg</w:t>
              </w:r>
            </w:hyperlink>
          </w:p>
        </w:tc>
        <w:tc>
          <w:tcPr>
            <w:tcW w:w="2901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106BDACA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3830C5F9" w14:textId="77777777">
        <w:trPr>
          <w:trHeight w:hRule="exact" w:val="290"/>
        </w:trPr>
        <w:tc>
          <w:tcPr>
            <w:tcW w:w="10894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6D5191B" w14:textId="77777777" w:rsidR="00EB32BD" w:rsidRPr="00CA6F13" w:rsidRDefault="00D7230E">
            <w:pPr>
              <w:spacing w:before="20"/>
              <w:ind w:left="4078" w:right="4073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Intern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tional</w:t>
            </w:r>
            <w:r w:rsidRPr="00CA6F13">
              <w:rPr>
                <w:rFonts w:asciiTheme="majorHAnsi" w:eastAsia="Arial" w:hAnsiTheme="majorHAnsi" w:cs="Arial"/>
                <w:b/>
                <w:spacing w:val="-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Teaching J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bs</w:t>
            </w:r>
          </w:p>
        </w:tc>
      </w:tr>
      <w:tr w:rsidR="00EB32BD" w:rsidRPr="00CA6F13" w14:paraId="68F7C3B4" w14:textId="77777777">
        <w:trPr>
          <w:trHeight w:hRule="exact" w:val="1555"/>
        </w:trPr>
        <w:tc>
          <w:tcPr>
            <w:tcW w:w="34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4227BEE5" w14:textId="77777777" w:rsidR="00EB32BD" w:rsidRPr="00CA6F13" w:rsidRDefault="00EB32BD">
            <w:pPr>
              <w:spacing w:before="7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9D31E14" w14:textId="77777777" w:rsidR="00EB32BD" w:rsidRPr="00CA6F13" w:rsidRDefault="00D7230E">
            <w:pPr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sz w:val="22"/>
                <w:szCs w:val="22"/>
              </w:rPr>
              <w:t>•</w:t>
            </w:r>
          </w:p>
          <w:p w14:paraId="0335924D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393A4DD1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0CC82D76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7684CCE0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493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5FB49260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D606762" w14:textId="77777777" w:rsidR="00EB32BD" w:rsidRPr="00CA6F13" w:rsidRDefault="00D7230E">
            <w:pPr>
              <w:spacing w:line="274" w:lineRule="auto"/>
              <w:ind w:left="130" w:right="564"/>
              <w:jc w:val="both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Univer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ity of Northern Iowa Over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eas</w:t>
            </w:r>
            <w:r w:rsidRPr="00CA6F13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eaching Overse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 T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ach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ng</w:t>
            </w:r>
            <w:r w:rsidRPr="00CA6F13">
              <w:rPr>
                <w:rFonts w:asciiTheme="majorHAnsi" w:eastAsia="Arial" w:hAnsiTheme="majorHAnsi" w:cs="Arial"/>
                <w:spacing w:val="10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(U.S. De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ar</w:t>
            </w:r>
            <w:r w:rsidRPr="00CA6F13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ment of State) Teaching in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Japan</w:t>
            </w:r>
          </w:p>
          <w:p w14:paraId="666AF3C4" w14:textId="77777777" w:rsidR="00EB32BD" w:rsidRPr="00CA6F13" w:rsidRDefault="00D7230E">
            <w:pPr>
              <w:spacing w:before="1"/>
              <w:ind w:left="130" w:right="1514"/>
              <w:jc w:val="both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U.S. Dep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rt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ent of Defe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ns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spacing w:val="8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oo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</w:p>
          <w:p w14:paraId="301685E3" w14:textId="77777777" w:rsidR="00EB32BD" w:rsidRPr="00CA6F13" w:rsidRDefault="00D7230E">
            <w:pPr>
              <w:spacing w:before="33"/>
              <w:ind w:left="130" w:right="3347"/>
              <w:jc w:val="both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United Kin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om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B1B2D94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CB077FC" w14:textId="77777777" w:rsidR="00EB32BD" w:rsidRPr="00CA6F13" w:rsidRDefault="00D7230E">
            <w:pPr>
              <w:spacing w:line="274" w:lineRule="auto"/>
              <w:ind w:left="599" w:right="1990" w:firstLine="1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55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www.uni.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du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/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placement/o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v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erse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s</w:t>
              </w:r>
            </w:hyperlink>
            <w:hyperlink r:id="rId56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www.state.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gov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/m/a/os</w:t>
              </w:r>
            </w:hyperlink>
            <w:hyperlink r:id="rId57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www.o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ayosensei.com</w:t>
              </w:r>
            </w:hyperlink>
            <w:hyperlink r:id="rId58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www.d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dea.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du</w:t>
              </w:r>
            </w:hyperlink>
            <w:hyperlink r:id="rId59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www.sup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p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or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t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4learning.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rg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uk</w:t>
              </w:r>
            </w:hyperlink>
          </w:p>
        </w:tc>
      </w:tr>
      <w:tr w:rsidR="00EB32BD" w:rsidRPr="00CA6F13" w14:paraId="35C1DA8E" w14:textId="77777777">
        <w:trPr>
          <w:trHeight w:hRule="exact" w:val="238"/>
        </w:trPr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14:paraId="041BC356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</w:tcPr>
          <w:p w14:paraId="38215FC8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3645591" w14:textId="77777777" w:rsidR="00EB32BD" w:rsidRPr="00CA6F13" w:rsidRDefault="00D7230E">
            <w:pPr>
              <w:spacing w:line="200" w:lineRule="exact"/>
              <w:ind w:left="600" w:right="-61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60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w.jo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b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s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.g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ardi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n.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c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o.u</w:t>
              </w:r>
            </w:hyperlink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B339AAD" w14:textId="77777777" w:rsidR="00EB32BD" w:rsidRPr="00CA6F13" w:rsidRDefault="00D7230E">
            <w:pPr>
              <w:spacing w:line="200" w:lineRule="exact"/>
              <w:ind w:left="1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k</w:t>
            </w:r>
          </w:p>
        </w:tc>
      </w:tr>
      <w:tr w:rsidR="00EB32BD" w:rsidRPr="00CA6F13" w14:paraId="07276F56" w14:textId="77777777">
        <w:trPr>
          <w:trHeight w:hRule="exact" w:val="532"/>
        </w:trPr>
        <w:tc>
          <w:tcPr>
            <w:tcW w:w="34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8EA4F3A" w14:textId="77777777" w:rsidR="00EB32BD" w:rsidRPr="00CA6F13" w:rsidRDefault="00D7230E">
            <w:pPr>
              <w:spacing w:line="24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sz w:val="22"/>
                <w:szCs w:val="22"/>
              </w:rPr>
              <w:t>•</w:t>
            </w:r>
          </w:p>
          <w:p w14:paraId="7FEE5582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493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5535C93" w14:textId="77777777" w:rsidR="00EB32BD" w:rsidRPr="00CA6F13" w:rsidRDefault="00D7230E">
            <w:pPr>
              <w:spacing w:before="15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Austral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 &amp; New Zea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and</w:t>
            </w:r>
          </w:p>
          <w:p w14:paraId="1A137974" w14:textId="77777777" w:rsidR="00EB32BD" w:rsidRPr="00CA6F13" w:rsidRDefault="00D7230E">
            <w:pPr>
              <w:spacing w:before="33"/>
              <w:ind w:left="1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Ca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ada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82708F7" w14:textId="77777777" w:rsidR="00EB32BD" w:rsidRPr="00CA6F13" w:rsidRDefault="00D7230E">
            <w:pPr>
              <w:spacing w:before="15" w:line="274" w:lineRule="auto"/>
              <w:ind w:left="599" w:right="133" w:hanging="1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61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www.byr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n.com.au</w:t>
              </w:r>
            </w:hyperlink>
            <w:hyperlink r:id="rId62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www.can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da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j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obs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c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om</w:t>
              </w:r>
            </w:hyperlink>
          </w:p>
        </w:tc>
        <w:tc>
          <w:tcPr>
            <w:tcW w:w="29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C8FE3EB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4E670992" w14:textId="77777777">
        <w:trPr>
          <w:trHeight w:hRule="exact" w:val="290"/>
        </w:trPr>
        <w:tc>
          <w:tcPr>
            <w:tcW w:w="10894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EE6FC3B" w14:textId="77777777" w:rsidR="00EB32BD" w:rsidRPr="00CA6F13" w:rsidRDefault="00D7230E">
            <w:pPr>
              <w:spacing w:before="20"/>
              <w:ind w:left="4316" w:right="4312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Higher Edu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ation Jo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b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s</w:t>
            </w:r>
          </w:p>
        </w:tc>
      </w:tr>
      <w:tr w:rsidR="00EB32BD" w:rsidRPr="00CA6F13" w14:paraId="50834DFB" w14:textId="77777777">
        <w:trPr>
          <w:trHeight w:hRule="exact" w:val="1303"/>
        </w:trPr>
        <w:tc>
          <w:tcPr>
            <w:tcW w:w="349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61E71156" w14:textId="77777777" w:rsidR="00EB32BD" w:rsidRPr="00CA6F13" w:rsidRDefault="00EB32BD">
            <w:pPr>
              <w:spacing w:before="7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890EE46" w14:textId="77777777" w:rsidR="00EB32BD" w:rsidRPr="00CA6F13" w:rsidRDefault="00D7230E">
            <w:pPr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sz w:val="22"/>
                <w:szCs w:val="22"/>
              </w:rPr>
              <w:t>•</w:t>
            </w:r>
          </w:p>
          <w:p w14:paraId="6B11F20E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2A800264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  <w:p w14:paraId="0BE8812F" w14:textId="77777777" w:rsidR="00EB32BD" w:rsidRPr="00CA6F13" w:rsidRDefault="00D7230E">
            <w:pPr>
              <w:spacing w:line="260" w:lineRule="exact"/>
              <w:ind w:left="82" w:right="93"/>
              <w:jc w:val="center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w w:val="84"/>
                <w:position w:val="-1"/>
                <w:sz w:val="22"/>
                <w:szCs w:val="22"/>
              </w:rPr>
              <w:t>•</w:t>
            </w:r>
          </w:p>
        </w:tc>
        <w:tc>
          <w:tcPr>
            <w:tcW w:w="4930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71B0AD28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1EFC381" w14:textId="77777777" w:rsidR="00EB32BD" w:rsidRPr="00CA6F13" w:rsidRDefault="00D7230E">
            <w:pPr>
              <w:ind w:left="130" w:right="3404"/>
              <w:jc w:val="both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Hig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er Ed J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bs</w:t>
            </w:r>
          </w:p>
          <w:p w14:paraId="062BFBF7" w14:textId="77777777" w:rsidR="00EB32BD" w:rsidRPr="00CA6F13" w:rsidRDefault="00D7230E">
            <w:pPr>
              <w:spacing w:before="33" w:line="275" w:lineRule="auto"/>
              <w:ind w:left="130" w:right="2053"/>
              <w:jc w:val="both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Chron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cle of Hig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er Ed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CA6F13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tion Com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unity College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Job B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ard United Kin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gd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om Uni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ve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rsit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es</w:t>
            </w:r>
          </w:p>
        </w:tc>
        <w:tc>
          <w:tcPr>
            <w:tcW w:w="2714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606DECE0" w14:textId="77777777" w:rsidR="00EB32BD" w:rsidRPr="00CA6F13" w:rsidRDefault="00EB32BD">
            <w:pPr>
              <w:spacing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425256A" w14:textId="77777777" w:rsidR="00EB32BD" w:rsidRPr="00CA6F13" w:rsidRDefault="00D7230E">
            <w:pPr>
              <w:spacing w:line="275" w:lineRule="auto"/>
              <w:ind w:left="598" w:right="12" w:firstLine="1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63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www.hi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g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her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djo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b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s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.com</w:t>
              </w:r>
            </w:hyperlink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 xml:space="preserve"> chron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cle.c</w:t>
            </w:r>
            <w:r w:rsidRPr="00CA6F13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Arial" w:hAnsiTheme="majorHAnsi" w:cs="Arial"/>
                <w:sz w:val="22"/>
                <w:szCs w:val="22"/>
              </w:rPr>
              <w:t>m</w:t>
            </w:r>
            <w:hyperlink r:id="rId64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www.ccol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l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eg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jobs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c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om</w:t>
              </w:r>
            </w:hyperlink>
            <w:hyperlink r:id="rId65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 xml:space="preserve"> w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w.tes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co.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k</w:t>
              </w:r>
            </w:hyperlink>
          </w:p>
        </w:tc>
        <w:tc>
          <w:tcPr>
            <w:tcW w:w="2901" w:type="dxa"/>
            <w:tcBorders>
              <w:top w:val="single" w:sz="8" w:space="0" w:color="000000"/>
              <w:left w:val="nil"/>
              <w:bottom w:val="single" w:sz="5" w:space="0" w:color="000000"/>
              <w:right w:val="nil"/>
            </w:tcBorders>
          </w:tcPr>
          <w:p w14:paraId="50193DC1" w14:textId="77777777" w:rsidR="00EB32BD" w:rsidRPr="00CA6F13" w:rsidRDefault="00EB32BD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36304D4" w14:textId="77777777" w:rsidR="00EB32BD" w:rsidRPr="00CA6F13" w:rsidRDefault="00EB32BD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8BD328D" w14:textId="77777777" w:rsidR="00EB32BD" w:rsidRPr="00CA6F13" w:rsidRDefault="00EB32BD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D4916AD" w14:textId="77777777" w:rsidR="00EB32BD" w:rsidRPr="00CA6F13" w:rsidRDefault="00EB32BD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7F7C152" w14:textId="77777777" w:rsidR="00EB32BD" w:rsidRPr="00CA6F13" w:rsidRDefault="00EB32BD">
            <w:pPr>
              <w:spacing w:before="11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6C00B6E" w14:textId="77777777" w:rsidR="00EB32BD" w:rsidRPr="00CA6F13" w:rsidRDefault="00D7230E">
            <w:pPr>
              <w:ind w:left="46"/>
              <w:rPr>
                <w:rFonts w:asciiTheme="majorHAnsi" w:eastAsia="Arial" w:hAnsiTheme="majorHAnsi" w:cs="Arial"/>
                <w:sz w:val="22"/>
                <w:szCs w:val="22"/>
              </w:rPr>
            </w:pPr>
            <w:hyperlink r:id="rId66"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w.th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spacing w:val="1"/>
                  <w:sz w:val="22"/>
                  <w:szCs w:val="22"/>
                </w:rPr>
                <w:t>s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is</w:t>
              </w:r>
              <w:r w:rsidRPr="00CA6F13">
                <w:rPr>
                  <w:rFonts w:asciiTheme="majorHAnsi" w:eastAsia="Arial" w:hAnsiTheme="majorHAnsi" w:cs="Arial"/>
                  <w:spacing w:val="-2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Arial" w:hAnsiTheme="majorHAnsi" w:cs="Arial"/>
                  <w:spacing w:val="-1"/>
                  <w:sz w:val="22"/>
                  <w:szCs w:val="22"/>
                </w:rPr>
                <w:t>c</w:t>
              </w:r>
              <w:r w:rsidRPr="00CA6F13">
                <w:rPr>
                  <w:rFonts w:asciiTheme="majorHAnsi" w:eastAsia="Arial" w:hAnsiTheme="majorHAnsi" w:cs="Arial"/>
                  <w:sz w:val="22"/>
                  <w:szCs w:val="22"/>
                </w:rPr>
                <w:t>o.uk</w:t>
              </w:r>
            </w:hyperlink>
          </w:p>
        </w:tc>
      </w:tr>
      <w:tr w:rsidR="00EB32BD" w:rsidRPr="00CA6F13" w14:paraId="1578D6C9" w14:textId="77777777">
        <w:trPr>
          <w:trHeight w:hRule="exact" w:val="292"/>
        </w:trPr>
        <w:tc>
          <w:tcPr>
            <w:tcW w:w="10894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585379E9" w14:textId="77777777" w:rsidR="00EB32BD" w:rsidRPr="00CA6F13" w:rsidRDefault="00D7230E">
            <w:pPr>
              <w:spacing w:before="20"/>
              <w:ind w:left="300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NIU Care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r Ser</w:t>
            </w:r>
            <w:r w:rsidRPr="00CA6F13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v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ices –</w:t>
            </w:r>
            <w:r w:rsidRPr="00CA6F13">
              <w:rPr>
                <w:rFonts w:asciiTheme="majorHAnsi" w:eastAsia="Arial" w:hAnsiTheme="majorHAnsi" w:cs="Arial"/>
                <w:b/>
                <w:spacing w:val="-3"/>
                <w:sz w:val="22"/>
                <w:szCs w:val="22"/>
              </w:rPr>
              <w:t xml:space="preserve"> </w:t>
            </w:r>
            <w:hyperlink r:id="rId67">
              <w:r w:rsidRPr="00CA6F13">
                <w:rPr>
                  <w:rFonts w:asciiTheme="majorHAnsi" w:eastAsia="Arial" w:hAnsiTheme="majorHAnsi" w:cs="Arial"/>
                  <w:b/>
                  <w:spacing w:val="1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b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b/>
                  <w:spacing w:val="4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Arial" w:hAnsiTheme="majorHAnsi" w:cs="Arial"/>
                  <w:b/>
                  <w:spacing w:val="-2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Arial" w:hAnsiTheme="majorHAnsi" w:cs="Arial"/>
                  <w:b/>
                  <w:spacing w:val="-1"/>
                  <w:sz w:val="22"/>
                  <w:szCs w:val="22"/>
                </w:rPr>
                <w:t>n</w:t>
              </w:r>
              <w:r w:rsidRPr="00CA6F13">
                <w:rPr>
                  <w:rFonts w:asciiTheme="majorHAnsi" w:eastAsia="Arial" w:hAnsiTheme="majorHAnsi" w:cs="Arial"/>
                  <w:b/>
                  <w:sz w:val="22"/>
                  <w:szCs w:val="22"/>
                </w:rPr>
                <w:t>iu.e</w:t>
              </w:r>
              <w:r w:rsidRPr="00CA6F13">
                <w:rPr>
                  <w:rFonts w:asciiTheme="majorHAnsi" w:eastAsia="Arial" w:hAnsiTheme="majorHAnsi" w:cs="Arial"/>
                  <w:b/>
                  <w:spacing w:val="-1"/>
                  <w:sz w:val="22"/>
                  <w:szCs w:val="22"/>
                </w:rPr>
                <w:t>d</w:t>
              </w:r>
              <w:r w:rsidRPr="00CA6F13">
                <w:rPr>
                  <w:rFonts w:asciiTheme="majorHAnsi" w:eastAsia="Arial" w:hAnsiTheme="majorHAnsi" w:cs="Arial"/>
                  <w:b/>
                  <w:sz w:val="22"/>
                  <w:szCs w:val="22"/>
                </w:rPr>
                <w:t>u/CareerS</w:t>
              </w:r>
              <w:r w:rsidRPr="00CA6F13">
                <w:rPr>
                  <w:rFonts w:asciiTheme="majorHAnsi" w:eastAsia="Arial" w:hAnsiTheme="majorHAnsi" w:cs="Arial"/>
                  <w:b/>
                  <w:spacing w:val="-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b/>
                  <w:sz w:val="22"/>
                  <w:szCs w:val="22"/>
                </w:rPr>
                <w:t>r</w:t>
              </w:r>
              <w:r w:rsidRPr="00CA6F13">
                <w:rPr>
                  <w:rFonts w:asciiTheme="majorHAnsi" w:eastAsia="Arial" w:hAnsiTheme="majorHAnsi" w:cs="Arial"/>
                  <w:b/>
                  <w:spacing w:val="-2"/>
                  <w:sz w:val="22"/>
                  <w:szCs w:val="22"/>
                </w:rPr>
                <w:t>v</w:t>
              </w:r>
              <w:r w:rsidRPr="00CA6F13">
                <w:rPr>
                  <w:rFonts w:asciiTheme="majorHAnsi" w:eastAsia="Arial" w:hAnsiTheme="majorHAnsi" w:cs="Arial"/>
                  <w:b/>
                  <w:sz w:val="22"/>
                  <w:szCs w:val="22"/>
                </w:rPr>
                <w:t>ic</w:t>
              </w:r>
              <w:r w:rsidRPr="00CA6F13">
                <w:rPr>
                  <w:rFonts w:asciiTheme="majorHAnsi" w:eastAsia="Arial" w:hAnsiTheme="majorHAnsi" w:cs="Arial"/>
                  <w:b/>
                  <w:spacing w:val="1"/>
                  <w:sz w:val="22"/>
                  <w:szCs w:val="22"/>
                </w:rPr>
                <w:t>e</w:t>
              </w:r>
              <w:r w:rsidRPr="00CA6F13">
                <w:rPr>
                  <w:rFonts w:asciiTheme="majorHAnsi" w:eastAsia="Arial" w:hAnsiTheme="majorHAnsi" w:cs="Arial"/>
                  <w:b/>
                  <w:sz w:val="22"/>
                  <w:szCs w:val="22"/>
                </w:rPr>
                <w:t>s</w:t>
              </w:r>
            </w:hyperlink>
          </w:p>
        </w:tc>
      </w:tr>
    </w:tbl>
    <w:p w14:paraId="57D48927" w14:textId="77777777" w:rsidR="00EB32BD" w:rsidRPr="00CA6F13" w:rsidRDefault="00EB32BD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0F9E767C" w14:textId="77777777" w:rsidR="00EB32BD" w:rsidRPr="00CA6F13" w:rsidRDefault="00D7230E">
      <w:pPr>
        <w:spacing w:before="19"/>
        <w:ind w:left="22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Information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n schoo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sz w:val="22"/>
          <w:szCs w:val="22"/>
        </w:rPr>
        <w:t>s attendi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NIU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’</w:t>
      </w:r>
      <w:r w:rsidRPr="00CA6F13">
        <w:rPr>
          <w:rFonts w:asciiTheme="majorHAnsi" w:eastAsia="Arial" w:hAnsiTheme="majorHAnsi" w:cs="Arial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ann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al                      </w:t>
      </w:r>
      <w:r w:rsidRPr="00CA6F13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hyperlink r:id="rId68">
        <w:r w:rsidRPr="00CA6F13">
          <w:rPr>
            <w:rFonts w:asciiTheme="majorHAnsi" w:eastAsia="Arial" w:hAnsiTheme="majorHAnsi" w:cs="Arial"/>
            <w:sz w:val="22"/>
            <w:szCs w:val="22"/>
          </w:rPr>
          <w:t>go to www.n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u.edu/Car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erServic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s</w:t>
        </w:r>
      </w:hyperlink>
      <w:r w:rsidRPr="00CA6F13">
        <w:rPr>
          <w:rFonts w:asciiTheme="majorHAnsi" w:eastAsia="Arial" w:hAnsiTheme="majorHAnsi" w:cs="Arial"/>
          <w:sz w:val="22"/>
          <w:szCs w:val="22"/>
        </w:rPr>
        <w:t xml:space="preserve"> -</w:t>
      </w:r>
    </w:p>
    <w:p w14:paraId="4D343A4E" w14:textId="77777777" w:rsidR="00EB32BD" w:rsidRPr="00CA6F13" w:rsidRDefault="00D7230E">
      <w:pPr>
        <w:spacing w:line="220" w:lineRule="exact"/>
        <w:ind w:left="526" w:right="861"/>
        <w:jc w:val="center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sz w:val="22"/>
          <w:szCs w:val="22"/>
        </w:rPr>
        <w:t>Mid-America 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at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>rs’ Job Fa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                                            </w:t>
      </w:r>
      <w:r w:rsidRPr="00CA6F13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click on Mi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d-</w:t>
      </w:r>
      <w:r w:rsidRPr="00CA6F13">
        <w:rPr>
          <w:rFonts w:asciiTheme="majorHAnsi" w:eastAsia="Arial" w:hAnsiTheme="majorHAnsi" w:cs="Arial"/>
          <w:sz w:val="22"/>
          <w:szCs w:val="22"/>
        </w:rPr>
        <w:t>America Ed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ators’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Job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sz w:val="22"/>
          <w:szCs w:val="22"/>
        </w:rPr>
        <w:t>air button</w:t>
      </w:r>
    </w:p>
    <w:p w14:paraId="67AD9235" w14:textId="77777777" w:rsidR="00EB32BD" w:rsidRPr="00CA6F13" w:rsidRDefault="00D7230E">
      <w:pPr>
        <w:ind w:left="228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CA6F13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NIU Maj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sz w:val="22"/>
          <w:szCs w:val="22"/>
        </w:rPr>
        <w:t>ebLi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nk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s for Education          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                            </w:t>
      </w:r>
      <w:r w:rsidRPr="00CA6F13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hyperlink r:id="rId69">
        <w:r w:rsidRPr="00CA6F13">
          <w:rPr>
            <w:rFonts w:asciiTheme="majorHAnsi" w:eastAsia="Arial" w:hAnsiTheme="majorHAnsi" w:cs="Arial"/>
            <w:sz w:val="22"/>
            <w:szCs w:val="22"/>
          </w:rPr>
          <w:t>www</w:t>
        </w:r>
        <w:r w:rsidRPr="00CA6F13">
          <w:rPr>
            <w:rFonts w:asciiTheme="majorHAnsi" w:eastAsia="Arial" w:hAnsiTheme="majorHAnsi" w:cs="Arial"/>
            <w:spacing w:val="-2"/>
            <w:sz w:val="22"/>
            <w:szCs w:val="22"/>
          </w:rPr>
          <w:t>.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niu.edu</w:t>
        </w:r>
        <w:r w:rsidRPr="00CA6F13">
          <w:rPr>
            <w:rFonts w:asciiTheme="majorHAnsi" w:eastAsia="Arial" w:hAnsiTheme="majorHAnsi" w:cs="Arial"/>
            <w:spacing w:val="-2"/>
            <w:sz w:val="22"/>
            <w:szCs w:val="22"/>
          </w:rPr>
          <w:t>/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Ca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re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erServ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>s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/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w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ebli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n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ks/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d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u</w:t>
        </w:r>
        <w:r w:rsidRPr="00CA6F13">
          <w:rPr>
            <w:rFonts w:asciiTheme="majorHAnsi" w:eastAsia="Arial" w:hAnsiTheme="majorHAnsi" w:cs="Arial"/>
            <w:spacing w:val="1"/>
            <w:sz w:val="22"/>
            <w:szCs w:val="22"/>
          </w:rPr>
          <w:t>c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a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tion.htm</w:t>
        </w:r>
      </w:hyperlink>
    </w:p>
    <w:p w14:paraId="08CEED39" w14:textId="77777777" w:rsidR="00EB32BD" w:rsidRPr="00CA6F13" w:rsidRDefault="00D7230E">
      <w:pPr>
        <w:tabs>
          <w:tab w:val="left" w:pos="580"/>
        </w:tabs>
        <w:spacing w:before="32" w:line="220" w:lineRule="exact"/>
        <w:ind w:left="5975" w:right="1895" w:hanging="5747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70"/>
          <w:pgSz w:w="12240" w:h="15840"/>
          <w:pgMar w:top="680" w:right="340" w:bottom="280" w:left="780" w:header="0" w:footer="705" w:gutter="0"/>
          <w:cols w:space="720"/>
        </w:sectPr>
      </w:pPr>
      <w:r w:rsidRPr="00CA6F13">
        <w:rPr>
          <w:rFonts w:asciiTheme="majorHAnsi" w:eastAsia="Verdana" w:hAnsiTheme="majorHAnsi" w:cs="Verdana"/>
          <w:sz w:val="22"/>
          <w:szCs w:val="22"/>
        </w:rPr>
        <w:t>•</w:t>
      </w:r>
      <w:r w:rsidRPr="00CA6F13">
        <w:rPr>
          <w:rFonts w:asciiTheme="majorHAnsi" w:eastAsia="Verdana" w:hAnsiTheme="majorHAnsi" w:cs="Verdana"/>
          <w:sz w:val="22"/>
          <w:szCs w:val="22"/>
        </w:rPr>
        <w:tab/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Victor 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A6F13">
        <w:rPr>
          <w:rFonts w:asciiTheme="majorHAnsi" w:eastAsia="Arial" w:hAnsiTheme="majorHAnsi" w:cs="Arial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sz w:val="22"/>
          <w:szCs w:val="22"/>
        </w:rPr>
        <w:t>iting – post your resume; search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for j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bs          </w:t>
      </w:r>
      <w:r w:rsidRPr="00CA6F13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hyperlink r:id="rId71">
        <w:r w:rsidRPr="00CA6F13">
          <w:rPr>
            <w:rFonts w:asciiTheme="majorHAnsi" w:eastAsia="Arial" w:hAnsiTheme="majorHAnsi" w:cs="Arial"/>
            <w:sz w:val="22"/>
            <w:szCs w:val="22"/>
          </w:rPr>
          <w:t>go to www.n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i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u.edu/Car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erServic</w:t>
        </w:r>
        <w:r w:rsidRPr="00CA6F13">
          <w:rPr>
            <w:rFonts w:asciiTheme="majorHAnsi" w:eastAsia="Arial" w:hAnsiTheme="majorHAnsi" w:cs="Arial"/>
            <w:spacing w:val="-1"/>
            <w:sz w:val="22"/>
            <w:szCs w:val="22"/>
          </w:rPr>
          <w:t>e</w:t>
        </w:r>
        <w:r w:rsidRPr="00CA6F13">
          <w:rPr>
            <w:rFonts w:asciiTheme="majorHAnsi" w:eastAsia="Arial" w:hAnsiTheme="majorHAnsi" w:cs="Arial"/>
            <w:sz w:val="22"/>
            <w:szCs w:val="22"/>
          </w:rPr>
          <w:t>s</w:t>
        </w:r>
      </w:hyperlink>
      <w:r w:rsidRPr="00CA6F13">
        <w:rPr>
          <w:rFonts w:asciiTheme="majorHAnsi" w:eastAsia="Arial" w:hAnsiTheme="majorHAnsi" w:cs="Arial"/>
          <w:sz w:val="22"/>
          <w:szCs w:val="22"/>
        </w:rPr>
        <w:t xml:space="preserve"> - click on Victor eR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ec</w:t>
      </w:r>
      <w:r w:rsidRPr="00CA6F13">
        <w:rPr>
          <w:rFonts w:asciiTheme="majorHAnsi" w:eastAsia="Arial" w:hAnsiTheme="majorHAnsi" w:cs="Arial"/>
          <w:sz w:val="22"/>
          <w:szCs w:val="22"/>
        </w:rPr>
        <w:t>ruiti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g ban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er</w:t>
      </w:r>
    </w:p>
    <w:p w14:paraId="056F61C0" w14:textId="77777777" w:rsidR="00EB32BD" w:rsidRPr="00CA6F13" w:rsidRDefault="00D7230E">
      <w:pPr>
        <w:spacing w:before="78" w:line="240" w:lineRule="exact"/>
        <w:ind w:left="3968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b/>
          <w:position w:val="-1"/>
          <w:sz w:val="22"/>
          <w:szCs w:val="22"/>
        </w:rPr>
        <w:lastRenderedPageBreak/>
        <w:t>REGIONAL</w:t>
      </w:r>
      <w:r w:rsidRPr="00CA6F13">
        <w:rPr>
          <w:rFonts w:asciiTheme="majorHAnsi" w:hAnsiTheme="majorHAnsi"/>
          <w:b/>
          <w:spacing w:val="-11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>OFFICES</w:t>
      </w:r>
      <w:r w:rsidRPr="00CA6F13">
        <w:rPr>
          <w:rFonts w:asciiTheme="majorHAnsi" w:hAnsiTheme="majorHAnsi"/>
          <w:b/>
          <w:spacing w:val="-9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>OF</w:t>
      </w:r>
      <w:r w:rsidRPr="00CA6F13">
        <w:rPr>
          <w:rFonts w:asciiTheme="majorHAnsi" w:hAnsiTheme="majorHAnsi"/>
          <w:b/>
          <w:spacing w:val="-3"/>
          <w:position w:val="-1"/>
          <w:sz w:val="22"/>
          <w:szCs w:val="22"/>
        </w:rPr>
        <w:t xml:space="preserve"> 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>ED</w:t>
      </w:r>
      <w:r w:rsidRPr="00CA6F13">
        <w:rPr>
          <w:rFonts w:asciiTheme="majorHAnsi" w:hAnsiTheme="majorHAnsi"/>
          <w:b/>
          <w:spacing w:val="1"/>
          <w:position w:val="-1"/>
          <w:sz w:val="22"/>
          <w:szCs w:val="22"/>
        </w:rPr>
        <w:t>U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>C</w:t>
      </w:r>
      <w:r w:rsidRPr="00CA6F13">
        <w:rPr>
          <w:rFonts w:asciiTheme="majorHAnsi" w:hAnsiTheme="majorHAnsi"/>
          <w:b/>
          <w:spacing w:val="1"/>
          <w:position w:val="-1"/>
          <w:sz w:val="22"/>
          <w:szCs w:val="22"/>
        </w:rPr>
        <w:t>A</w:t>
      </w:r>
      <w:r w:rsidRPr="00CA6F13">
        <w:rPr>
          <w:rFonts w:asciiTheme="majorHAnsi" w:hAnsiTheme="majorHAnsi"/>
          <w:b/>
          <w:position w:val="-1"/>
          <w:sz w:val="22"/>
          <w:szCs w:val="22"/>
        </w:rPr>
        <w:t>TION</w:t>
      </w:r>
    </w:p>
    <w:p w14:paraId="1D05C583" w14:textId="77777777" w:rsidR="00EB32BD" w:rsidRPr="00CA6F13" w:rsidRDefault="00EB32BD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5040"/>
        <w:gridCol w:w="540"/>
        <w:gridCol w:w="5040"/>
      </w:tblGrid>
      <w:tr w:rsidR="00EB32BD" w:rsidRPr="00CA6F13" w14:paraId="36195DD4" w14:textId="77777777">
        <w:trPr>
          <w:trHeight w:hRule="exact" w:val="228"/>
        </w:trPr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177065D" w14:textId="77777777" w:rsidR="00EB32BD" w:rsidRPr="00CA6F13" w:rsidRDefault="00D7230E">
            <w:pPr>
              <w:spacing w:line="22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2"/>
                <w:sz w:val="22"/>
                <w:szCs w:val="22"/>
              </w:rPr>
              <w:t>Co.</w:t>
            </w:r>
          </w:p>
        </w:tc>
        <w:tc>
          <w:tcPr>
            <w:tcW w:w="50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3BD41C" w14:textId="77777777" w:rsidR="00EB32BD" w:rsidRPr="00CA6F13" w:rsidRDefault="00D7230E">
            <w:pPr>
              <w:spacing w:line="240" w:lineRule="exact"/>
              <w:ind w:left="10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County</w:t>
            </w:r>
            <w:r w:rsidRPr="00CA6F13">
              <w:rPr>
                <w:rFonts w:asciiTheme="majorHAnsi" w:eastAsia="Arial" w:hAnsiTheme="majorHAnsi" w:cs="Arial"/>
                <w:b/>
                <w:spacing w:val="-9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Arial" w:hAnsiTheme="majorHAnsi" w:cs="Arial"/>
                <w:b/>
                <w:sz w:val="22"/>
                <w:szCs w:val="22"/>
              </w:rPr>
              <w:t>&amp; Website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450419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30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ABB14CA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Jack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on/Per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r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y</w:t>
            </w:r>
          </w:p>
        </w:tc>
      </w:tr>
      <w:tr w:rsidR="00EB32BD" w:rsidRPr="00CA6F13" w14:paraId="24B5DB83" w14:textId="77777777">
        <w:trPr>
          <w:trHeight w:hRule="exact" w:val="353"/>
        </w:trPr>
        <w:tc>
          <w:tcPr>
            <w:tcW w:w="720" w:type="dxa"/>
            <w:tcBorders>
              <w:top w:val="nil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14:paraId="06315CB2" w14:textId="77777777" w:rsidR="00EB32BD" w:rsidRPr="00CA6F13" w:rsidRDefault="00D7230E">
            <w:pPr>
              <w:spacing w:before="12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No.</w:t>
            </w:r>
          </w:p>
        </w:tc>
        <w:tc>
          <w:tcPr>
            <w:tcW w:w="5040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14:paraId="2EBDC18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5251D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DACAB" w14:textId="77777777" w:rsidR="00EB32BD" w:rsidRPr="00CA6F13" w:rsidRDefault="00D7230E">
            <w:pPr>
              <w:spacing w:line="16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72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www.roe30.k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</w:t>
              </w:r>
            </w:hyperlink>
          </w:p>
        </w:tc>
      </w:tr>
      <w:tr w:rsidR="00EB32BD" w:rsidRPr="00CA6F13" w14:paraId="41DF36DB" w14:textId="77777777">
        <w:trPr>
          <w:trHeight w:hRule="exact" w:val="206"/>
        </w:trPr>
        <w:tc>
          <w:tcPr>
            <w:tcW w:w="720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14:paraId="6FB2FDB1" w14:textId="77777777" w:rsidR="00EB32BD" w:rsidRPr="00CA6F13" w:rsidRDefault="00D7230E">
            <w:pPr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01</w:t>
            </w:r>
          </w:p>
        </w:tc>
        <w:tc>
          <w:tcPr>
            <w:tcW w:w="5040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0BB5401" w14:textId="77777777" w:rsidR="00EB32BD" w:rsidRPr="00CA6F13" w:rsidRDefault="00D7230E">
            <w:pPr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Adams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P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ke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9288FF" w14:textId="77777777" w:rsidR="00EB32BD" w:rsidRPr="00CA6F13" w:rsidRDefault="00D7230E">
            <w:pPr>
              <w:spacing w:before="2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31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99E884A" w14:textId="77777777" w:rsidR="00EB32BD" w:rsidRPr="00CA6F13" w:rsidRDefault="00D7230E">
            <w:pPr>
              <w:spacing w:before="2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Kane</w:t>
            </w:r>
          </w:p>
        </w:tc>
      </w:tr>
      <w:tr w:rsidR="00EB32BD" w:rsidRPr="00CA6F13" w14:paraId="5078D290" w14:textId="77777777">
        <w:trPr>
          <w:trHeight w:hRule="exact" w:val="365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83D56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5D48D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73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www.wc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4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.org/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7E391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1E9F2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74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www.kane.k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2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  <w:r w:rsidRPr="00CA6F13">
              <w:rPr>
                <w:rFonts w:asciiTheme="majorHAnsi" w:eastAsia="Verdana" w:hAnsiTheme="majorHAnsi" w:cs="Verdana"/>
                <w:spacing w:val="-17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or</w:t>
            </w:r>
            <w:r w:rsidRPr="00CA6F13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 xml:space="preserve"> </w:t>
            </w:r>
            <w:hyperlink r:id="rId75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w.teac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Verdana" w:hAnsiTheme="majorHAnsi" w:cs="Verdana"/>
                  <w:spacing w:val="-1"/>
                  <w:sz w:val="22"/>
                  <w:szCs w:val="22"/>
                </w:rPr>
                <w:t>i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nk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ne.org</w:t>
              </w:r>
            </w:hyperlink>
          </w:p>
        </w:tc>
      </w:tr>
      <w:tr w:rsidR="00EB32BD" w:rsidRPr="00CA6F13" w14:paraId="18A522F1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32BC7F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02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763A57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Alexan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er/Johnson/M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ss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c/P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las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k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i/U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ion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A8EC28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32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0787820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Iroqu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is/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K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kak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</w:t>
            </w:r>
          </w:p>
        </w:tc>
      </w:tr>
      <w:tr w:rsidR="00EB32BD" w:rsidRPr="00CA6F13" w14:paraId="67F2BB4A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A3DB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D3D03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76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www.roe02.k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A7F26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C8D3A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77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www.roe32.k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</w:tr>
      <w:tr w:rsidR="00EB32BD" w:rsidRPr="00CA6F13" w14:paraId="2C686179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080230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03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C48D263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Bond/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ff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g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am/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F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y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ette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BC0FD5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33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B83F7C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Knox</w:t>
            </w:r>
          </w:p>
        </w:tc>
      </w:tr>
      <w:tr w:rsidR="00EB32BD" w:rsidRPr="00CA6F13" w14:paraId="3B13AC11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0285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7583B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78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www.fayette.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k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12.il.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s/roe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w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eb/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0C119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CCAFA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knox.k12.i</w:t>
            </w:r>
            <w:r w:rsidRPr="00CA6F13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s/knoxcountyr</w:t>
            </w:r>
            <w:r w:rsidRPr="00CA6F13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e33/</w:t>
            </w:r>
          </w:p>
        </w:tc>
      </w:tr>
      <w:tr w:rsidR="00EB32BD" w:rsidRPr="00CA6F13" w14:paraId="68CCC187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BCDA72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04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415322F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B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one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Win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eba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g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332F21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34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2A4012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Lake</w:t>
            </w:r>
          </w:p>
        </w:tc>
      </w:tr>
      <w:tr w:rsidR="00EB32BD" w:rsidRPr="00CA6F13" w14:paraId="370E42D9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9572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03380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79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www.4roe.or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g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49D47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27639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0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www.la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k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e.k1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2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.il.us</w:t>
              </w:r>
            </w:hyperlink>
          </w:p>
        </w:tc>
      </w:tr>
      <w:tr w:rsidR="00EB32BD" w:rsidRPr="00CA6F13" w14:paraId="372F6C3E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274604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08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2B5D05C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Car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r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l/J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v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ess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Step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nson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07292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35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1C25479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La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al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</w:t>
            </w:r>
          </w:p>
        </w:tc>
      </w:tr>
      <w:tr w:rsidR="00EB32BD" w:rsidRPr="00CA6F13" w14:paraId="2E94DE49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84889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38A96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roe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8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th2.k12.</w:t>
            </w:r>
            <w:r w:rsidRPr="00CA6F13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s/</w:t>
            </w:r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855AA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B24F1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1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www.roe35.lth2.k12.il.us</w:t>
              </w:r>
            </w:hyperlink>
          </w:p>
        </w:tc>
      </w:tr>
      <w:tr w:rsidR="00EB32BD" w:rsidRPr="00CA6F13" w14:paraId="53339AE8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205ADB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09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44A5037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Champaign/Ford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F3FA7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38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DD6335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Logan/Ma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so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n/Menard</w:t>
            </w:r>
          </w:p>
        </w:tc>
      </w:tr>
      <w:tr w:rsidR="00EB32BD" w:rsidRPr="00CA6F13" w14:paraId="114D8C55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A9F05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3712F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2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www.roe9.k1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2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.il.us/h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me.html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A0757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88AB1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ogan.k12.i</w:t>
            </w:r>
            <w:r w:rsidRPr="00CA6F13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s/roe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3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8</w:t>
            </w:r>
          </w:p>
        </w:tc>
      </w:tr>
      <w:tr w:rsidR="00EB32BD" w:rsidRPr="00CA6F13" w14:paraId="5C7B6BAF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0D5F29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10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08904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Chr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t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an/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Mo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ntgomery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9381E1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39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EA744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Macon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P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att</w:t>
            </w:r>
          </w:p>
        </w:tc>
      </w:tr>
      <w:tr w:rsidR="00EB32BD" w:rsidRPr="00CA6F13" w14:paraId="25036359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EF2A4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F3DCA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3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www.m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ntg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mery.k12.il.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C261C6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2DB847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4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www.roe39.k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</w:tr>
      <w:tr w:rsidR="00EB32BD" w:rsidRPr="00CA6F13" w14:paraId="38CCB699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070203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11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DE4D4CD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r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k/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C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es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Cumb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r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and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Dou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g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as/E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dg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ar/Mo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t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r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e/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C4A0A8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40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853FAE4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Ca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oun/Greene/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J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ersey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Maco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p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</w:t>
            </w:r>
          </w:p>
        </w:tc>
      </w:tr>
      <w:tr w:rsidR="00EB32BD" w:rsidRPr="00CA6F13" w14:paraId="28E6695C" w14:textId="77777777">
        <w:trPr>
          <w:trHeight w:hRule="exact" w:val="194"/>
        </w:trPr>
        <w:tc>
          <w:tcPr>
            <w:tcW w:w="7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85E726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C014EE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Sh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by</w:t>
            </w:r>
          </w:p>
        </w:tc>
        <w:tc>
          <w:tcPr>
            <w:tcW w:w="5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3DEE27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E64B60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5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www.roe40.k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</w:t>
              </w:r>
            </w:hyperlink>
          </w:p>
        </w:tc>
      </w:tr>
      <w:tr w:rsidR="00EB32BD" w:rsidRPr="00CA6F13" w14:paraId="411DB937" w14:textId="77777777">
        <w:trPr>
          <w:trHeight w:hRule="exact" w:val="177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4ACD7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77358" w14:textId="77777777" w:rsidR="00EB32BD" w:rsidRPr="00CA6F13" w:rsidRDefault="00D7230E">
            <w:pPr>
              <w:spacing w:line="16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6">
              <w:r w:rsidRPr="00CA6F13">
                <w:rPr>
                  <w:rFonts w:asciiTheme="majorHAnsi" w:eastAsia="Verdana" w:hAnsiTheme="majorHAnsi" w:cs="Verdana"/>
                  <w:position w:val="-2"/>
                  <w:sz w:val="22"/>
                  <w:szCs w:val="22"/>
                </w:rPr>
                <w:t>www.roe11.k</w:t>
              </w:r>
              <w:r w:rsidRPr="00CA6F13">
                <w:rPr>
                  <w:rFonts w:asciiTheme="majorHAnsi" w:eastAsia="Verdana" w:hAnsiTheme="majorHAnsi" w:cs="Verdana"/>
                  <w:spacing w:val="2"/>
                  <w:position w:val="-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position w:val="-2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position w:val="-2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pacing w:val="-1"/>
                  <w:position w:val="-2"/>
                  <w:sz w:val="22"/>
                  <w:szCs w:val="22"/>
                </w:rPr>
                <w:t>s</w:t>
              </w:r>
              <w:r w:rsidRPr="00CA6F13">
                <w:rPr>
                  <w:rFonts w:asciiTheme="majorHAnsi" w:eastAsia="Verdana" w:hAnsiTheme="majorHAnsi" w:cs="Verdana"/>
                  <w:position w:val="-2"/>
                  <w:sz w:val="22"/>
                  <w:szCs w:val="22"/>
                </w:rPr>
                <w:t>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0DC8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7D2C5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27334F8C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57512B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12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CD19E7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Clay/Crawfo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r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d/Jasper/L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wre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ce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Richland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B8E56B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41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045F77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Madi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on</w:t>
            </w:r>
          </w:p>
        </w:tc>
      </w:tr>
      <w:tr w:rsidR="00EB32BD" w:rsidRPr="00CA6F13" w14:paraId="6CCE923E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F7F74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97DEE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7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www.roe12.k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0BF71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D43CB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8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www.m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diso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n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.k12.il.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</w:tr>
      <w:tr w:rsidR="00EB32BD" w:rsidRPr="00CA6F13" w14:paraId="507502C8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CD4A03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13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D9D27BD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Cl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nton/Marion/Was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ng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t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on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0A3E8D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43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0E663C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Marshal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P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utnam/Woodford</w:t>
            </w:r>
          </w:p>
        </w:tc>
      </w:tr>
      <w:tr w:rsidR="00EB32BD" w:rsidRPr="00CA6F13" w14:paraId="2D65EB84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89D94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21852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89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www.roe13.k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BEEA9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FA050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0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www.roe43.k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</w:tr>
      <w:tr w:rsidR="00EB32BD" w:rsidRPr="00CA6F13" w14:paraId="415D8A16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08E13F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14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1B613D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Suburban</w:t>
            </w:r>
            <w:r w:rsidRPr="00CA6F13">
              <w:rPr>
                <w:rFonts w:asciiTheme="majorHAnsi" w:eastAsia="Verdana" w:hAnsiTheme="majorHAnsi" w:cs="Verdana"/>
                <w:b/>
                <w:spacing w:val="-7"/>
                <w:position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ok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24E74B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44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FC9F234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Mc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enry</w:t>
            </w:r>
          </w:p>
        </w:tc>
      </w:tr>
      <w:tr w:rsidR="00EB32BD" w:rsidRPr="00CA6F13" w14:paraId="0B2037EE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735A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1077B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1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www.cook.k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2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8B0AE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EE97D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2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www.mc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enr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y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.k12.il.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</w:tr>
      <w:tr w:rsidR="00EB32BD" w:rsidRPr="00CA6F13" w14:paraId="44A39BF0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0E5EE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16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85CB684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De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Ka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lb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D2A8B7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45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79F4840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Monroe/Ra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dolph</w:t>
            </w:r>
          </w:p>
        </w:tc>
      </w:tr>
      <w:tr w:rsidR="00EB32BD" w:rsidRPr="00CA6F13" w14:paraId="310D81BE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2141D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A72C8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3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www.dek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a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lbc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unt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y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.org/RO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E/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roe.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tml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218C1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C837F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4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www.m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nroe.k12.il.us</w:t>
              </w:r>
            </w:hyperlink>
          </w:p>
        </w:tc>
      </w:tr>
      <w:tr w:rsidR="00EB32BD" w:rsidRPr="00CA6F13" w14:paraId="52E1F449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37315C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17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6D805F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DeW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tt/Li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vi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gston/Mc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E2905B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46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C8D6B7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Brown/C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ss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Morgan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co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t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t</w:t>
            </w:r>
          </w:p>
        </w:tc>
      </w:tr>
      <w:tr w:rsidR="00EB32BD" w:rsidRPr="00CA6F13" w14:paraId="500BFEAE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56B23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BF6A7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5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www.roe17.k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255D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2CAD5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6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www.roe46.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ne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t</w:t>
              </w:r>
            </w:hyperlink>
          </w:p>
        </w:tc>
      </w:tr>
      <w:tr w:rsidR="00EB32BD" w:rsidRPr="00CA6F13" w14:paraId="4560DF56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3646FA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19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84DE8F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DuP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ge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F041FF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47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20B8D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Lee/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g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</w:t>
            </w:r>
          </w:p>
        </w:tc>
      </w:tr>
      <w:tr w:rsidR="00EB32BD" w:rsidRPr="00CA6F13" w14:paraId="2FAB30CA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4B30C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58DCE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7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www.dupa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g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e.k12.il.us/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DE562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5E0BB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8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www.leeo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g</w:t>
              </w:r>
              <w:r w:rsidRPr="00CA6F13">
                <w:rPr>
                  <w:rFonts w:asciiTheme="majorHAnsi" w:eastAsia="Verdana" w:hAnsiTheme="majorHAnsi" w:cs="Verdana"/>
                  <w:spacing w:val="-1"/>
                  <w:sz w:val="22"/>
                  <w:szCs w:val="22"/>
                </w:rPr>
                <w:t>l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e.org</w:t>
              </w:r>
            </w:hyperlink>
          </w:p>
        </w:tc>
      </w:tr>
      <w:tr w:rsidR="00EB32BD" w:rsidRPr="00CA6F13" w14:paraId="506B2205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7B7A77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20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D161333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Edwar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s/Gallat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n/Har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P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p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al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ne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Wabash/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EB81EA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48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FE3C78C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P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r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ia</w:t>
            </w:r>
          </w:p>
        </w:tc>
      </w:tr>
      <w:tr w:rsidR="00EB32BD" w:rsidRPr="00CA6F13" w14:paraId="3EDBDBD2" w14:textId="77777777">
        <w:trPr>
          <w:trHeight w:hRule="exact" w:val="194"/>
        </w:trPr>
        <w:tc>
          <w:tcPr>
            <w:tcW w:w="7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90503B1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6B6A08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Wayne/W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sz w:val="22"/>
                <w:szCs w:val="22"/>
              </w:rPr>
              <w:t>h</w:t>
            </w:r>
            <w:r w:rsidRPr="00CA6F13">
              <w:rPr>
                <w:rFonts w:asciiTheme="majorHAnsi" w:eastAsia="Verdana" w:hAnsiTheme="majorHAnsi" w:cs="Verdana"/>
                <w:b/>
                <w:sz w:val="22"/>
                <w:szCs w:val="22"/>
              </w:rPr>
              <w:t>ite</w:t>
            </w:r>
          </w:p>
        </w:tc>
        <w:tc>
          <w:tcPr>
            <w:tcW w:w="5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CF6863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6E44946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peor</w:t>
            </w:r>
            <w:r w:rsidRPr="00CA6F13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a.k12.</w:t>
            </w:r>
            <w:r w:rsidRPr="00CA6F13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s/roe48/</w:t>
            </w:r>
          </w:p>
        </w:tc>
      </w:tr>
      <w:tr w:rsidR="00EB32BD" w:rsidRPr="00CA6F13" w14:paraId="0E29FB73" w14:textId="77777777">
        <w:trPr>
          <w:trHeight w:hRule="exact" w:val="177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CD584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7F4B5" w14:textId="77777777" w:rsidR="00EB32BD" w:rsidRPr="00CA6F13" w:rsidRDefault="00D7230E">
            <w:pPr>
              <w:spacing w:line="16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99">
              <w:r w:rsidRPr="00CA6F13">
                <w:rPr>
                  <w:rFonts w:asciiTheme="majorHAnsi" w:eastAsia="Verdana" w:hAnsiTheme="majorHAnsi" w:cs="Verdana"/>
                  <w:position w:val="-2"/>
                  <w:sz w:val="22"/>
                  <w:szCs w:val="22"/>
                </w:rPr>
                <w:t>www.roe20.k</w:t>
              </w:r>
              <w:r w:rsidRPr="00CA6F13">
                <w:rPr>
                  <w:rFonts w:asciiTheme="majorHAnsi" w:eastAsia="Verdana" w:hAnsiTheme="majorHAnsi" w:cs="Verdana"/>
                  <w:spacing w:val="2"/>
                  <w:position w:val="-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position w:val="-2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position w:val="-2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pacing w:val="-1"/>
                  <w:position w:val="-2"/>
                  <w:sz w:val="22"/>
                  <w:szCs w:val="22"/>
                </w:rPr>
                <w:t>s</w:t>
              </w:r>
              <w:r w:rsidRPr="00CA6F13">
                <w:rPr>
                  <w:rFonts w:asciiTheme="majorHAnsi" w:eastAsia="Verdana" w:hAnsiTheme="majorHAnsi" w:cs="Verdana"/>
                  <w:position w:val="-2"/>
                  <w:sz w:val="22"/>
                  <w:szCs w:val="22"/>
                </w:rPr>
                <w:t>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38FBC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DD9D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B32BD" w:rsidRPr="00CA6F13" w14:paraId="6436DFE1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A01A0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21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8147C87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Franklin/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W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illiamson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FA212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49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D7CF42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Ro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c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k</w:t>
            </w:r>
            <w:r w:rsidRPr="00CA6F13">
              <w:rPr>
                <w:rFonts w:asciiTheme="majorHAnsi" w:eastAsia="Verdana" w:hAnsiTheme="majorHAnsi" w:cs="Verdana"/>
                <w:b/>
                <w:spacing w:val="-5"/>
                <w:position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land</w:t>
            </w:r>
          </w:p>
        </w:tc>
      </w:tr>
      <w:tr w:rsidR="00EB32BD" w:rsidRPr="00CA6F13" w14:paraId="51DF1161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7B0D4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772AE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0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www.roe21.k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769DC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4DF15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1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www.riroe.k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r</w:t>
              </w:r>
              <w:r w:rsidRPr="00CA6F13">
                <w:rPr>
                  <w:rFonts w:asciiTheme="majorHAnsi" w:eastAsia="Verdana" w:hAnsiTheme="majorHAnsi" w:cs="Verdana"/>
                  <w:spacing w:val="-1"/>
                  <w:sz w:val="22"/>
                  <w:szCs w:val="22"/>
                </w:rPr>
                <w:t>i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roe/</w:t>
              </w:r>
            </w:hyperlink>
          </w:p>
        </w:tc>
      </w:tr>
      <w:tr w:rsidR="00EB32BD" w:rsidRPr="00CA6F13" w14:paraId="5BAF607B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AA8D87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22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04655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F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ulton/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chu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y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ler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B0604B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50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6B0519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St.</w:t>
            </w:r>
            <w:r w:rsidRPr="00CA6F13">
              <w:rPr>
                <w:rFonts w:asciiTheme="majorHAnsi" w:eastAsia="Verdana" w:hAnsiTheme="majorHAnsi" w:cs="Verdana"/>
                <w:b/>
                <w:spacing w:val="-2"/>
                <w:position w:val="-1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Cl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r</w:t>
            </w:r>
          </w:p>
        </w:tc>
      </w:tr>
      <w:tr w:rsidR="00EB32BD" w:rsidRPr="00CA6F13" w14:paraId="46E3D02B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524B3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DD4F3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roe22.net</w:t>
            </w:r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F33BC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09BC0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2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www.stclai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r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k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12.il.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</w:tr>
      <w:tr w:rsidR="00EB32BD" w:rsidRPr="00CA6F13" w14:paraId="110A9EC9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B5DD09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24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7ED6CD2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Grundy/Ken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a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74AA3A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51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8B34929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Sanga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m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on</w:t>
            </w:r>
          </w:p>
        </w:tc>
      </w:tr>
      <w:tr w:rsidR="00EB32BD" w:rsidRPr="00CA6F13" w14:paraId="3AD53339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A4648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71A03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3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www.grund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y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.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k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12.il.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C778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A3378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4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www.roe51.o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r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g</w:t>
              </w:r>
            </w:hyperlink>
          </w:p>
        </w:tc>
      </w:tr>
      <w:tr w:rsidR="00EB32BD" w:rsidRPr="00CA6F13" w14:paraId="7B824D4C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1AE721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25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3219329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Ham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lton/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J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f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fer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on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17723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53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086B95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Taz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w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e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ll</w:t>
            </w:r>
          </w:p>
        </w:tc>
      </w:tr>
      <w:tr w:rsidR="00EB32BD" w:rsidRPr="00CA6F13" w14:paraId="59CDC277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C4A14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2C9A4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5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www.roe25.c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o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m/home.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tm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E7365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DA2DE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6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www.ta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z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ewell.k12.il.us/q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ic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k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answe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r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s53/</w:t>
              </w:r>
            </w:hyperlink>
          </w:p>
        </w:tc>
      </w:tr>
      <w:tr w:rsidR="00EB32BD" w:rsidRPr="00CA6F13" w14:paraId="7D7A5D2E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AA2253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26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AF3B4DA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Hancock/McDo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n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ough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6DDBD8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54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97E6B4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Vermi</w:t>
            </w:r>
            <w:r w:rsidRPr="00CA6F13">
              <w:rPr>
                <w:rFonts w:asciiTheme="majorHAnsi" w:eastAsia="Verdana" w:hAnsiTheme="majorHAnsi" w:cs="Verdana"/>
                <w:b/>
                <w:spacing w:val="-1"/>
                <w:position w:val="-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ion</w:t>
            </w:r>
          </w:p>
        </w:tc>
      </w:tr>
      <w:tr w:rsidR="00EB32BD" w:rsidRPr="00CA6F13" w14:paraId="32972FAE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5AD16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E1D1B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mcdon</w:t>
            </w:r>
            <w:r w:rsidRPr="00CA6F13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o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ugh.</w:t>
            </w:r>
            <w:r w:rsidRPr="00CA6F13">
              <w:rPr>
                <w:rFonts w:asciiTheme="majorHAnsi" w:eastAsia="Verdana" w:hAnsiTheme="majorHAnsi" w:cs="Verdana"/>
                <w:spacing w:val="2"/>
                <w:sz w:val="22"/>
                <w:szCs w:val="22"/>
              </w:rPr>
              <w:t>k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12.</w:t>
            </w:r>
            <w:r w:rsidRPr="00CA6F13">
              <w:rPr>
                <w:rFonts w:asciiTheme="majorHAnsi" w:eastAsia="Verdana" w:hAnsiTheme="majorHAnsi" w:cs="Verdana"/>
                <w:spacing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s/roe26/</w:t>
            </w:r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F4ECE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EFEF1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7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www.roe54.k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1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</w:p>
        </w:tc>
      </w:tr>
      <w:tr w:rsidR="00EB32BD" w:rsidRPr="00CA6F13" w14:paraId="7DE03A7B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0CEEAA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27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42CE26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Hen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er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on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Mercer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Warren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F63998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55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90C748E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White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s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d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</w:t>
            </w:r>
          </w:p>
        </w:tc>
      </w:tr>
      <w:tr w:rsidR="00EB32BD" w:rsidRPr="00CA6F13" w14:paraId="2BBC1EA7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08B27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7246B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8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mwroe27.com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1D011F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103CF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wsi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d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e.k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12.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i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l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.</w:t>
            </w:r>
            <w:r w:rsidRPr="00CA6F13">
              <w:rPr>
                <w:rFonts w:asciiTheme="majorHAnsi" w:eastAsia="Verdana" w:hAnsiTheme="majorHAnsi" w:cs="Verdana"/>
                <w:spacing w:val="1"/>
                <w:sz w:val="22"/>
                <w:szCs w:val="22"/>
              </w:rPr>
              <w:t>u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s/</w:t>
            </w:r>
          </w:p>
        </w:tc>
      </w:tr>
      <w:tr w:rsidR="00EB32BD" w:rsidRPr="00CA6F13" w14:paraId="76FC92EB" w14:textId="77777777">
        <w:trPr>
          <w:trHeight w:hRule="exact" w:val="205"/>
        </w:trPr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F0A948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28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9B2D5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Bureau</w:t>
            </w:r>
            <w:r w:rsidRPr="00CA6F13">
              <w:rPr>
                <w:rFonts w:asciiTheme="majorHAnsi" w:eastAsia="Verdana" w:hAnsiTheme="majorHAnsi" w:cs="Verdana"/>
                <w:b/>
                <w:spacing w:val="2"/>
                <w:position w:val="-1"/>
                <w:sz w:val="22"/>
                <w:szCs w:val="22"/>
              </w:rPr>
              <w:t>/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H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en</w:t>
            </w:r>
            <w:r w:rsidRPr="00CA6F13">
              <w:rPr>
                <w:rFonts w:asciiTheme="majorHAnsi" w:eastAsia="Verdana" w:hAnsiTheme="majorHAnsi" w:cs="Verdana"/>
                <w:b/>
                <w:spacing w:val="1"/>
                <w:position w:val="-1"/>
                <w:sz w:val="22"/>
                <w:szCs w:val="22"/>
              </w:rPr>
              <w:t>ry</w:t>
            </w: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/Stark</w:t>
            </w:r>
          </w:p>
        </w:tc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271196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spacing w:val="1"/>
                <w:position w:val="-1"/>
                <w:sz w:val="22"/>
                <w:szCs w:val="22"/>
              </w:rPr>
              <w:t>56</w:t>
            </w:r>
          </w:p>
        </w:tc>
        <w:tc>
          <w:tcPr>
            <w:tcW w:w="50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6DA7D10" w14:textId="77777777" w:rsidR="00EB32BD" w:rsidRPr="00CA6F13" w:rsidRDefault="00D7230E">
            <w:pPr>
              <w:spacing w:line="180" w:lineRule="exact"/>
              <w:ind w:left="109"/>
              <w:rPr>
                <w:rFonts w:asciiTheme="majorHAnsi" w:eastAsia="Verdana" w:hAnsiTheme="majorHAnsi" w:cs="Verdana"/>
                <w:sz w:val="22"/>
                <w:szCs w:val="22"/>
              </w:rPr>
            </w:pPr>
            <w:r w:rsidRPr="00CA6F13">
              <w:rPr>
                <w:rFonts w:asciiTheme="majorHAnsi" w:eastAsia="Verdana" w:hAnsiTheme="majorHAnsi" w:cs="Verdana"/>
                <w:b/>
                <w:position w:val="-1"/>
                <w:sz w:val="22"/>
                <w:szCs w:val="22"/>
              </w:rPr>
              <w:t>Will</w:t>
            </w:r>
          </w:p>
        </w:tc>
      </w:tr>
      <w:tr w:rsidR="00EB32BD" w:rsidRPr="00CA6F13" w14:paraId="15CEB07D" w14:textId="77777777">
        <w:trPr>
          <w:trHeight w:hRule="exact" w:val="371"/>
        </w:trPr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D45D8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D4EB3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09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www.b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h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sroe.</w:t>
              </w:r>
              <w:r w:rsidRPr="00CA6F13">
                <w:rPr>
                  <w:rFonts w:asciiTheme="majorHAnsi" w:eastAsia="Verdana" w:hAnsiTheme="majorHAnsi" w:cs="Verdana"/>
                  <w:spacing w:val="2"/>
                  <w:sz w:val="22"/>
                  <w:szCs w:val="22"/>
                </w:rPr>
                <w:t>k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12.il.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</w:t>
              </w:r>
            </w:hyperlink>
          </w:p>
        </w:tc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12410" w14:textId="77777777" w:rsidR="00EB32BD" w:rsidRPr="00CA6F13" w:rsidRDefault="00EB32B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1372D" w14:textId="77777777" w:rsidR="00EB32BD" w:rsidRPr="00CA6F13" w:rsidRDefault="00D7230E">
            <w:pPr>
              <w:spacing w:line="180" w:lineRule="exact"/>
              <w:ind w:left="166"/>
              <w:rPr>
                <w:rFonts w:asciiTheme="majorHAnsi" w:eastAsia="Verdana" w:hAnsiTheme="majorHAnsi" w:cs="Verdana"/>
                <w:sz w:val="22"/>
                <w:szCs w:val="22"/>
              </w:rPr>
            </w:pPr>
            <w:hyperlink r:id="rId110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www.will.k12.il.</w:t>
              </w:r>
              <w:r w:rsidRPr="00CA6F13">
                <w:rPr>
                  <w:rFonts w:asciiTheme="majorHAnsi" w:eastAsia="Verdana" w:hAnsiTheme="majorHAnsi" w:cs="Verdana"/>
                  <w:spacing w:val="1"/>
                  <w:sz w:val="22"/>
                  <w:szCs w:val="22"/>
                </w:rPr>
                <w:t>u</w:t>
              </w:r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s/</w:t>
              </w:r>
            </w:hyperlink>
            <w:r w:rsidRPr="00CA6F13">
              <w:rPr>
                <w:rFonts w:asciiTheme="majorHAnsi" w:eastAsia="Verdana" w:hAnsiTheme="majorHAnsi" w:cs="Verdana"/>
                <w:spacing w:val="-14"/>
                <w:sz w:val="22"/>
                <w:szCs w:val="22"/>
              </w:rPr>
              <w:t xml:space="preserve"> </w:t>
            </w:r>
            <w:r w:rsidRPr="00CA6F13">
              <w:rPr>
                <w:rFonts w:asciiTheme="majorHAnsi" w:eastAsia="Verdana" w:hAnsiTheme="majorHAnsi" w:cs="Verdana"/>
                <w:sz w:val="22"/>
                <w:szCs w:val="22"/>
              </w:rPr>
              <w:t>or</w:t>
            </w:r>
            <w:r w:rsidRPr="00CA6F13">
              <w:rPr>
                <w:rFonts w:asciiTheme="majorHAnsi" w:eastAsia="Verdana" w:hAnsiTheme="majorHAnsi" w:cs="Verdana"/>
                <w:spacing w:val="-2"/>
                <w:sz w:val="22"/>
                <w:szCs w:val="22"/>
              </w:rPr>
              <w:t xml:space="preserve"> </w:t>
            </w:r>
            <w:hyperlink r:id="rId111">
              <w:r w:rsidRPr="00CA6F13">
                <w:rPr>
                  <w:rFonts w:asciiTheme="majorHAnsi" w:eastAsia="Verdana" w:hAnsiTheme="majorHAnsi" w:cs="Verdana"/>
                  <w:sz w:val="22"/>
                  <w:szCs w:val="22"/>
                </w:rPr>
                <w:t>www.willroe.org</w:t>
              </w:r>
            </w:hyperlink>
          </w:p>
        </w:tc>
      </w:tr>
    </w:tbl>
    <w:p w14:paraId="355557B2" w14:textId="77777777" w:rsidR="00EB32BD" w:rsidRPr="00CA6F13" w:rsidRDefault="00EB32BD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2612088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DEEE9A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745A92" w14:textId="77777777" w:rsidR="00EB32BD" w:rsidRPr="00CA6F13" w:rsidRDefault="00D7230E">
      <w:pPr>
        <w:spacing w:before="37"/>
        <w:ind w:left="422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112"/>
          <w:pgSz w:w="12240" w:h="15840"/>
          <w:pgMar w:top="640" w:right="240" w:bottom="280" w:left="440" w:header="0" w:footer="0" w:gutter="0"/>
          <w:cols w:space="720"/>
        </w:sectPr>
      </w:pPr>
      <w:r w:rsidRPr="00CA6F13">
        <w:rPr>
          <w:rFonts w:asciiTheme="majorHAnsi" w:eastAsia="Arial" w:hAnsiTheme="majorHAnsi" w:cs="Arial"/>
          <w:sz w:val="22"/>
          <w:szCs w:val="22"/>
        </w:rPr>
        <w:t>19</w:t>
      </w:r>
      <w:r w:rsidRPr="00CA6F13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                              </w:t>
      </w:r>
      <w:r w:rsidRPr="00CA6F13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Educatio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sz w:val="22"/>
          <w:szCs w:val="22"/>
        </w:rPr>
        <w:t>l Adm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nistrat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sz w:val="22"/>
          <w:szCs w:val="22"/>
        </w:rPr>
        <w:t>on Emp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lo</w:t>
      </w:r>
      <w:r w:rsidRPr="00CA6F13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sz w:val="22"/>
          <w:szCs w:val="22"/>
        </w:rPr>
        <w:t>me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sz w:val="22"/>
          <w:szCs w:val="22"/>
        </w:rPr>
        <w:t>Guide – Car</w:t>
      </w:r>
      <w:r w:rsidRPr="00CA6F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sz w:val="22"/>
          <w:szCs w:val="22"/>
        </w:rPr>
        <w:t>er Services</w:t>
      </w:r>
    </w:p>
    <w:p w14:paraId="1DC3579A" w14:textId="77777777" w:rsidR="00EB32BD" w:rsidRPr="00CA6F13" w:rsidRDefault="00D7230E">
      <w:pPr>
        <w:spacing w:before="18" w:line="560" w:lineRule="exact"/>
        <w:ind w:left="103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565657"/>
          <w:spacing w:val="3"/>
          <w:position w:val="-3"/>
          <w:sz w:val="22"/>
          <w:szCs w:val="22"/>
        </w:rPr>
        <w:lastRenderedPageBreak/>
        <w:t>C</w:t>
      </w:r>
      <w:r w:rsidRPr="00CA6F13">
        <w:rPr>
          <w:rFonts w:asciiTheme="majorHAnsi" w:eastAsia="Impact" w:hAnsiTheme="majorHAnsi" w:cs="Impact"/>
          <w:color w:val="565657"/>
          <w:spacing w:val="2"/>
          <w:position w:val="-3"/>
          <w:sz w:val="22"/>
          <w:szCs w:val="22"/>
        </w:rPr>
        <w:t>ONS</w:t>
      </w:r>
      <w:r w:rsidRPr="00CA6F13">
        <w:rPr>
          <w:rFonts w:asciiTheme="majorHAnsi" w:eastAsia="Impact" w:hAnsiTheme="majorHAnsi" w:cs="Impact"/>
          <w:color w:val="565657"/>
          <w:spacing w:val="3"/>
          <w:position w:val="-3"/>
          <w:sz w:val="22"/>
          <w:szCs w:val="22"/>
        </w:rPr>
        <w:t>Id</w:t>
      </w:r>
      <w:r w:rsidRPr="00CA6F13">
        <w:rPr>
          <w:rFonts w:asciiTheme="majorHAnsi" w:eastAsia="Impact" w:hAnsiTheme="majorHAnsi" w:cs="Impact"/>
          <w:color w:val="565657"/>
          <w:spacing w:val="2"/>
          <w:position w:val="-3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565657"/>
          <w:spacing w:val="3"/>
          <w:position w:val="-3"/>
          <w:sz w:val="22"/>
          <w:szCs w:val="22"/>
        </w:rPr>
        <w:t>R</w:t>
      </w:r>
      <w:r w:rsidRPr="00CA6F13">
        <w:rPr>
          <w:rFonts w:asciiTheme="majorHAnsi" w:eastAsia="Impact" w:hAnsiTheme="majorHAnsi" w:cs="Impact"/>
          <w:color w:val="565657"/>
          <w:spacing w:val="-24"/>
          <w:position w:val="-3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565657"/>
          <w:spacing w:val="2"/>
          <w:position w:val="-3"/>
          <w:sz w:val="22"/>
          <w:szCs w:val="22"/>
        </w:rPr>
        <w:t>TIO</w:t>
      </w:r>
      <w:r w:rsidRPr="00CA6F13">
        <w:rPr>
          <w:rFonts w:asciiTheme="majorHAnsi" w:eastAsia="Impact" w:hAnsiTheme="majorHAnsi" w:cs="Impact"/>
          <w:color w:val="565657"/>
          <w:spacing w:val="3"/>
          <w:position w:val="-3"/>
          <w:sz w:val="22"/>
          <w:szCs w:val="22"/>
        </w:rPr>
        <w:t>N</w:t>
      </w:r>
      <w:r w:rsidRPr="00CA6F13">
        <w:rPr>
          <w:rFonts w:asciiTheme="majorHAnsi" w:eastAsia="Impact" w:hAnsiTheme="majorHAnsi" w:cs="Impact"/>
          <w:color w:val="565657"/>
          <w:position w:val="-3"/>
          <w:sz w:val="22"/>
          <w:szCs w:val="22"/>
        </w:rPr>
        <w:t>S</w:t>
      </w:r>
      <w:r w:rsidRPr="00CA6F13">
        <w:rPr>
          <w:rFonts w:asciiTheme="majorHAnsi" w:eastAsia="Impact" w:hAnsiTheme="majorHAnsi" w:cs="Impact"/>
          <w:color w:val="565657"/>
          <w:spacing w:val="20"/>
          <w:position w:val="-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spacing w:val="2"/>
          <w:position w:val="-3"/>
          <w:sz w:val="22"/>
          <w:szCs w:val="22"/>
        </w:rPr>
        <w:t>I</w:t>
      </w:r>
      <w:r w:rsidRPr="00CA6F13">
        <w:rPr>
          <w:rFonts w:asciiTheme="majorHAnsi" w:eastAsia="Impact" w:hAnsiTheme="majorHAnsi" w:cs="Impact"/>
          <w:color w:val="565657"/>
          <w:position w:val="-3"/>
          <w:sz w:val="22"/>
          <w:szCs w:val="22"/>
        </w:rPr>
        <w:t>N</w:t>
      </w:r>
      <w:r w:rsidRPr="00CA6F13">
        <w:rPr>
          <w:rFonts w:asciiTheme="majorHAnsi" w:eastAsia="Impact" w:hAnsiTheme="majorHAnsi" w:cs="Impact"/>
          <w:color w:val="565657"/>
          <w:spacing w:val="5"/>
          <w:position w:val="-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spacing w:val="2"/>
          <w:position w:val="-3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565657"/>
          <w:spacing w:val="3"/>
          <w:position w:val="-3"/>
          <w:sz w:val="22"/>
          <w:szCs w:val="22"/>
        </w:rPr>
        <w:t>CC</w:t>
      </w:r>
      <w:r w:rsidRPr="00CA6F13">
        <w:rPr>
          <w:rFonts w:asciiTheme="majorHAnsi" w:eastAsia="Impact" w:hAnsiTheme="majorHAnsi" w:cs="Impact"/>
          <w:color w:val="565657"/>
          <w:spacing w:val="2"/>
          <w:position w:val="-3"/>
          <w:sz w:val="22"/>
          <w:szCs w:val="22"/>
        </w:rPr>
        <w:t>EPTIN</w:t>
      </w:r>
      <w:r w:rsidRPr="00CA6F13">
        <w:rPr>
          <w:rFonts w:asciiTheme="majorHAnsi" w:eastAsia="Impact" w:hAnsiTheme="majorHAnsi" w:cs="Impact"/>
          <w:color w:val="565657"/>
          <w:position w:val="-3"/>
          <w:sz w:val="22"/>
          <w:szCs w:val="22"/>
        </w:rPr>
        <w:t>G</w:t>
      </w:r>
      <w:r w:rsidRPr="00CA6F13">
        <w:rPr>
          <w:rFonts w:asciiTheme="majorHAnsi" w:eastAsia="Impact" w:hAnsiTheme="majorHAnsi" w:cs="Impact"/>
          <w:color w:val="565657"/>
          <w:spacing w:val="5"/>
          <w:position w:val="-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position w:val="-3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565657"/>
          <w:spacing w:val="5"/>
          <w:position w:val="-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spacing w:val="2"/>
          <w:position w:val="-3"/>
          <w:sz w:val="22"/>
          <w:szCs w:val="22"/>
        </w:rPr>
        <w:t>POSITIO</w:t>
      </w:r>
      <w:r w:rsidRPr="00CA6F13">
        <w:rPr>
          <w:rFonts w:asciiTheme="majorHAnsi" w:eastAsia="Impact" w:hAnsiTheme="majorHAnsi" w:cs="Impact"/>
          <w:color w:val="565657"/>
          <w:position w:val="-3"/>
          <w:sz w:val="22"/>
          <w:szCs w:val="22"/>
        </w:rPr>
        <w:t>N</w:t>
      </w:r>
    </w:p>
    <w:p w14:paraId="6A046A23" w14:textId="77777777" w:rsidR="00EB32BD" w:rsidRPr="00CA6F13" w:rsidRDefault="00EB32BD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4668AD96" w14:textId="77777777" w:rsidR="00EB32BD" w:rsidRPr="00CA6F13" w:rsidRDefault="00D7230E">
      <w:pPr>
        <w:spacing w:before="9"/>
        <w:ind w:left="193" w:right="4443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OvERAL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L</w:t>
      </w:r>
      <w:r w:rsidRPr="00CA6F13">
        <w:rPr>
          <w:rFonts w:asciiTheme="majorHAnsi" w:eastAsia="Impact" w:hAnsiTheme="majorHAnsi" w:cs="Impact"/>
          <w:color w:val="ACAEB1"/>
          <w:spacing w:val="37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dISTRIC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ACAEB1"/>
          <w:spacing w:val="2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REPU</w:t>
      </w:r>
      <w:r w:rsidRPr="00CA6F13">
        <w:rPr>
          <w:rFonts w:asciiTheme="majorHAnsi" w:eastAsia="Impact" w:hAnsiTheme="majorHAnsi" w:cs="Impact"/>
          <w:color w:val="ACAEB1"/>
          <w:spacing w:val="-4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ACAEB1"/>
          <w:spacing w:val="-8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TIO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N</w:t>
      </w:r>
      <w:r w:rsidRPr="00CA6F13">
        <w:rPr>
          <w:rFonts w:asciiTheme="majorHAnsi" w:eastAsia="Impact" w:hAnsiTheme="majorHAnsi" w:cs="Impact"/>
          <w:color w:val="ACAEB1"/>
          <w:spacing w:val="14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AN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d</w:t>
      </w:r>
      <w:r w:rsidRPr="00CA6F13">
        <w:rPr>
          <w:rFonts w:asciiTheme="majorHAnsi" w:eastAsia="Impact" w:hAnsiTheme="majorHAnsi" w:cs="Impact"/>
          <w:color w:val="ACAEB1"/>
          <w:spacing w:val="2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QUALI</w:t>
      </w:r>
      <w:r w:rsidRPr="00CA6F13">
        <w:rPr>
          <w:rFonts w:asciiTheme="majorHAnsi" w:eastAsia="Impact" w:hAnsiTheme="majorHAnsi" w:cs="Impact"/>
          <w:color w:val="ACAEB1"/>
          <w:spacing w:val="14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ACAEB1"/>
          <w:w w:val="105"/>
          <w:sz w:val="22"/>
          <w:szCs w:val="22"/>
        </w:rPr>
        <w:t>y</w:t>
      </w:r>
    </w:p>
    <w:p w14:paraId="38D82A69" w14:textId="77777777" w:rsidR="00EB32BD" w:rsidRPr="00CA6F13" w:rsidRDefault="00D7230E">
      <w:pPr>
        <w:spacing w:before="1"/>
        <w:ind w:left="193" w:right="278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Researc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district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;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tal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parents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students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teachers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secretaries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.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Loo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distric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Repor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Card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.</w:t>
      </w:r>
    </w:p>
    <w:p w14:paraId="57DFCC98" w14:textId="77777777" w:rsidR="00EB32BD" w:rsidRPr="00CA6F13" w:rsidRDefault="00D7230E">
      <w:pPr>
        <w:spacing w:before="18"/>
        <w:ind w:left="193" w:right="5031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las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referend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passed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3FB8C3E0" w14:textId="77777777" w:rsidR="00EB32BD" w:rsidRPr="00CA6F13" w:rsidRDefault="00D7230E">
      <w:pPr>
        <w:spacing w:before="18"/>
        <w:ind w:left="193" w:right="5068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compositio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Schoo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Board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2E3F4E5B" w14:textId="77777777" w:rsidR="00EB32BD" w:rsidRPr="00CA6F13" w:rsidRDefault="00D7230E">
      <w:pPr>
        <w:spacing w:before="18"/>
        <w:ind w:left="193" w:right="2449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wel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doe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Boar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teachers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administrators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4DADB4B3" w14:textId="77777777" w:rsidR="00EB32BD" w:rsidRPr="00CA6F13" w:rsidRDefault="00EB32BD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BFA2759" w14:textId="77777777" w:rsidR="00EB32BD" w:rsidRPr="00CA6F13" w:rsidRDefault="00D7230E">
      <w:pPr>
        <w:ind w:left="193" w:right="6733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AdmINISTR</w:t>
      </w:r>
      <w:r w:rsidRPr="00CA6F13">
        <w:rPr>
          <w:rFonts w:asciiTheme="majorHAnsi" w:eastAsia="Impact" w:hAnsiTheme="majorHAnsi" w:cs="Impact"/>
          <w:color w:val="ACAEB1"/>
          <w:spacing w:val="-8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TIv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ACAEB1"/>
          <w:spacing w:val="31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POLIC</w:t>
      </w:r>
      <w:r w:rsidRPr="00CA6F13">
        <w:rPr>
          <w:rFonts w:asciiTheme="majorHAnsi" w:eastAsia="Impact" w:hAnsiTheme="majorHAnsi" w:cs="Impact"/>
          <w:color w:val="ACAEB1"/>
          <w:w w:val="105"/>
          <w:sz w:val="22"/>
          <w:szCs w:val="22"/>
        </w:rPr>
        <w:t>y</w:t>
      </w:r>
    </w:p>
    <w:p w14:paraId="66C43F85" w14:textId="77777777" w:rsidR="00EB32BD" w:rsidRPr="00CA6F13" w:rsidRDefault="00D7230E">
      <w:pPr>
        <w:spacing w:before="1"/>
        <w:ind w:left="193" w:right="4667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lexibility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creativ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leeway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11C5C861" w14:textId="77777777" w:rsidR="00EB32BD" w:rsidRPr="00CA6F13" w:rsidRDefault="00D7230E">
      <w:pPr>
        <w:spacing w:before="18"/>
        <w:ind w:left="193" w:right="5294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roo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philosophica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</w:t>
      </w:r>
      <w:r w:rsidRPr="00CA6F13">
        <w:rPr>
          <w:rFonts w:asciiTheme="majorHAnsi" w:eastAsia="Arial" w:hAnsiTheme="majorHAnsi" w:cs="Arial"/>
          <w:color w:val="363435"/>
          <w:spacing w:val="-3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ferences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6BA4FCC3" w14:textId="77777777" w:rsidR="00EB32BD" w:rsidRPr="00CA6F13" w:rsidRDefault="00D7230E">
      <w:pPr>
        <w:spacing w:before="18"/>
        <w:ind w:left="193" w:right="4460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othe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buildin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administrators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3381C8A4" w14:textId="77777777" w:rsidR="00EB32BD" w:rsidRPr="00CA6F13" w:rsidRDefault="00EB32BD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4FB028A" w14:textId="77777777" w:rsidR="00EB32BD" w:rsidRPr="00CA6F13" w:rsidRDefault="00D7230E">
      <w:pPr>
        <w:ind w:left="193" w:right="7022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SA</w:t>
      </w:r>
      <w:r w:rsidRPr="00CA6F13">
        <w:rPr>
          <w:rFonts w:asciiTheme="majorHAnsi" w:eastAsia="Impact" w:hAnsiTheme="majorHAnsi" w:cs="Impact"/>
          <w:color w:val="ACAEB1"/>
          <w:spacing w:val="14"/>
          <w:sz w:val="22"/>
          <w:szCs w:val="22"/>
        </w:rPr>
        <w:t>L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AR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y</w:t>
      </w:r>
      <w:r w:rsidRPr="00CA6F13">
        <w:rPr>
          <w:rFonts w:asciiTheme="majorHAnsi" w:eastAsia="Impact" w:hAnsiTheme="majorHAnsi" w:cs="Impact"/>
          <w:color w:val="ACAEB1"/>
          <w:spacing w:val="20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AN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d</w:t>
      </w:r>
      <w:r w:rsidRPr="00CA6F13">
        <w:rPr>
          <w:rFonts w:asciiTheme="majorHAnsi" w:eastAsia="Impact" w:hAnsiTheme="majorHAnsi" w:cs="Impact"/>
          <w:color w:val="ACAEB1"/>
          <w:spacing w:val="2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BENE</w:t>
      </w:r>
      <w:r w:rsidRPr="00CA6F13">
        <w:rPr>
          <w:rFonts w:asciiTheme="majorHAnsi" w:eastAsia="Impact" w:hAnsiTheme="majorHAnsi" w:cs="Impact"/>
          <w:color w:val="ACAEB1"/>
          <w:spacing w:val="7"/>
          <w:w w:val="137"/>
          <w:sz w:val="22"/>
          <w:szCs w:val="22"/>
        </w:rPr>
        <w:t>f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IT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S</w:t>
      </w:r>
    </w:p>
    <w:p w14:paraId="7C9D1C21" w14:textId="77777777" w:rsidR="00EB32BD" w:rsidRPr="00CA6F13" w:rsidRDefault="00D7230E">
      <w:pPr>
        <w:spacing w:before="1"/>
        <w:ind w:left="193" w:right="311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packag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bein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-3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fere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competitiv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other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area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drawbacks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324D2071" w14:textId="77777777" w:rsidR="00EB32BD" w:rsidRPr="00CA6F13" w:rsidRDefault="00D7230E">
      <w:pPr>
        <w:spacing w:before="18"/>
        <w:ind w:left="193" w:right="4287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percentag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salar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increas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las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year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53E24BAB" w14:textId="77777777" w:rsidR="00EB32BD" w:rsidRPr="00CA6F13" w:rsidRDefault="00D7230E">
      <w:pPr>
        <w:spacing w:before="18"/>
        <w:ind w:left="193" w:right="4404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lane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step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salar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schedule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2B7DB6F0" w14:textId="77777777" w:rsidR="00EB32BD" w:rsidRPr="00CA6F13" w:rsidRDefault="00EB32BD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0DFEA89" w14:textId="77777777" w:rsidR="00EB32BD" w:rsidRPr="00CA6F13" w:rsidRDefault="00D7230E">
      <w:pPr>
        <w:ind w:left="193" w:right="8425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3"/>
          <w:sz w:val="22"/>
          <w:szCs w:val="22"/>
        </w:rPr>
        <w:t>L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OC</w:t>
      </w:r>
      <w:r w:rsidRPr="00CA6F13">
        <w:rPr>
          <w:rFonts w:asciiTheme="majorHAnsi" w:eastAsia="Impact" w:hAnsiTheme="majorHAnsi" w:cs="Impact"/>
          <w:color w:val="ACAEB1"/>
          <w:spacing w:val="-8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TIO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N</w:t>
      </w:r>
    </w:p>
    <w:p w14:paraId="793538F9" w14:textId="77777777" w:rsidR="00EB32BD" w:rsidRPr="00CA6F13" w:rsidRDefault="00D7230E">
      <w:pPr>
        <w:spacing w:before="1"/>
        <w:ind w:left="193" w:right="4808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schoo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withi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commutin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distanc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09D792EF" w14:textId="77777777" w:rsidR="00EB32BD" w:rsidRPr="00CA6F13" w:rsidRDefault="00D7230E">
      <w:pPr>
        <w:tabs>
          <w:tab w:val="left" w:pos="560"/>
        </w:tabs>
        <w:spacing w:before="18" w:line="258" w:lineRule="auto"/>
        <w:ind w:left="553" w:right="256" w:hanging="36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363435"/>
          <w:sz w:val="22"/>
          <w:szCs w:val="22"/>
        </w:rPr>
        <w:tab/>
      </w:r>
      <w:r w:rsidRPr="00CA6F13">
        <w:rPr>
          <w:rFonts w:asciiTheme="majorHAnsi" w:eastAsia="Microsoft Sans Serif" w:hAnsiTheme="majorHAnsi" w:cs="Microsoft Sans Serif"/>
          <w:color w:val="363435"/>
          <w:sz w:val="22"/>
          <w:szCs w:val="22"/>
        </w:rPr>
        <w:tab/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compositio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community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Lear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muc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abou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communit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befor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interviewing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.</w:t>
      </w:r>
    </w:p>
    <w:p w14:paraId="2E2C92A6" w14:textId="77777777" w:rsidR="00EB32BD" w:rsidRPr="00CA6F13" w:rsidRDefault="00D7230E">
      <w:pPr>
        <w:ind w:left="193" w:right="4891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advantage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doe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communit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provide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7F02AA24" w14:textId="77777777" w:rsidR="00EB32BD" w:rsidRPr="00CA6F13" w:rsidRDefault="00D7230E">
      <w:pPr>
        <w:spacing w:before="18"/>
        <w:ind w:left="193" w:right="4658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kind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familie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school-age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children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24461DFE" w14:textId="77777777" w:rsidR="00EB32BD" w:rsidRPr="00CA6F13" w:rsidRDefault="00D7230E">
      <w:pPr>
        <w:spacing w:before="18"/>
        <w:ind w:left="193" w:right="5922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mos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teacher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live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30F956F1" w14:textId="77777777" w:rsidR="00EB32BD" w:rsidRPr="00CA6F13" w:rsidRDefault="00EB32BD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688921D5" w14:textId="77777777" w:rsidR="00EB32BD" w:rsidRPr="00CA6F13" w:rsidRDefault="00D7230E">
      <w:pPr>
        <w:ind w:left="193" w:right="3727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P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AREN</w:t>
      </w:r>
      <w:r w:rsidRPr="00CA6F13">
        <w:rPr>
          <w:rFonts w:asciiTheme="majorHAnsi" w:eastAsia="Impact" w:hAnsiTheme="majorHAnsi" w:cs="Impact"/>
          <w:color w:val="ACAEB1"/>
          <w:spacing w:val="-4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L</w:t>
      </w:r>
      <w:r w:rsidRPr="00CA6F13">
        <w:rPr>
          <w:rFonts w:asciiTheme="majorHAnsi" w:eastAsia="Impact" w:hAnsiTheme="majorHAnsi" w:cs="Impact"/>
          <w:color w:val="ACAEB1"/>
          <w:spacing w:val="14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INvO</w:t>
      </w:r>
      <w:r w:rsidRPr="00CA6F13">
        <w:rPr>
          <w:rFonts w:asciiTheme="majorHAnsi" w:eastAsia="Impact" w:hAnsiTheme="majorHAnsi" w:cs="Impact"/>
          <w:color w:val="ACAEB1"/>
          <w:spacing w:val="-5"/>
          <w:sz w:val="22"/>
          <w:szCs w:val="22"/>
        </w:rPr>
        <w:t>L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v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EmEN</w:t>
      </w:r>
      <w:r w:rsidRPr="00CA6F13">
        <w:rPr>
          <w:rFonts w:asciiTheme="majorHAnsi" w:eastAsia="Impact" w:hAnsiTheme="majorHAnsi" w:cs="Impact"/>
          <w:color w:val="ACAEB1"/>
          <w:spacing w:val="-14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/INTERES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ACAEB1"/>
          <w:spacing w:val="45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I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N</w:t>
      </w:r>
      <w:r w:rsidRPr="00CA6F13">
        <w:rPr>
          <w:rFonts w:asciiTheme="majorHAnsi" w:eastAsia="Impact" w:hAnsiTheme="majorHAnsi" w:cs="Impact"/>
          <w:color w:val="ACAEB1"/>
          <w:spacing w:val="14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Th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ACAEB1"/>
          <w:spacing w:val="2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SC</w:t>
      </w:r>
      <w:r w:rsidRPr="00CA6F13">
        <w:rPr>
          <w:rFonts w:asciiTheme="majorHAnsi" w:eastAsia="Impact" w:hAnsiTheme="majorHAnsi" w:cs="Impact"/>
          <w:color w:val="ACAEB1"/>
          <w:spacing w:val="7"/>
          <w:w w:val="106"/>
          <w:sz w:val="22"/>
          <w:szCs w:val="22"/>
        </w:rPr>
        <w:t>h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OO</w:t>
      </w:r>
      <w:r w:rsidRPr="00CA6F13">
        <w:rPr>
          <w:rFonts w:asciiTheme="majorHAnsi" w:eastAsia="Impact" w:hAnsiTheme="majorHAnsi" w:cs="Impact"/>
          <w:color w:val="ACAEB1"/>
          <w:spacing w:val="5"/>
          <w:sz w:val="22"/>
          <w:szCs w:val="22"/>
        </w:rPr>
        <w:t>L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S</w:t>
      </w:r>
    </w:p>
    <w:p w14:paraId="6FE3D0C0" w14:textId="77777777" w:rsidR="00EB32BD" w:rsidRPr="00CA6F13" w:rsidRDefault="00D7230E">
      <w:pPr>
        <w:spacing w:before="1"/>
        <w:ind w:left="193" w:right="4282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percentag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parent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attend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ope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houses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11CC56EE" w14:textId="77777777" w:rsidR="00EB32BD" w:rsidRPr="00CA6F13" w:rsidRDefault="00D7230E">
      <w:pPr>
        <w:spacing w:before="18"/>
        <w:ind w:left="193" w:right="3343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parent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resis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suppor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educationa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innovation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reform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672FA1A1" w14:textId="77777777" w:rsidR="00EB32BD" w:rsidRPr="00CA6F13" w:rsidRDefault="00D7230E">
      <w:pPr>
        <w:spacing w:before="18"/>
        <w:ind w:left="193" w:right="4618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muc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parenta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suppor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educators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29588E08" w14:textId="77777777" w:rsidR="00EB32BD" w:rsidRPr="00CA6F13" w:rsidRDefault="00EB32BD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454D9C00" w14:textId="77777777" w:rsidR="00EB32BD" w:rsidRPr="00CA6F13" w:rsidRDefault="00D7230E">
      <w:pPr>
        <w:ind w:left="193" w:right="7673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TEAChIN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G</w:t>
      </w:r>
      <w:r w:rsidRPr="00CA6F13">
        <w:rPr>
          <w:rFonts w:asciiTheme="majorHAnsi" w:eastAsia="Impact" w:hAnsiTheme="majorHAnsi" w:cs="Impact"/>
          <w:color w:val="ACAEB1"/>
          <w:spacing w:val="23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S</w:t>
      </w:r>
      <w:r w:rsidRPr="00CA6F13">
        <w:rPr>
          <w:rFonts w:asciiTheme="majorHAnsi" w:eastAsia="Impact" w:hAnsiTheme="majorHAnsi" w:cs="Impact"/>
          <w:color w:val="ACAEB1"/>
          <w:spacing w:val="-4"/>
          <w:sz w:val="22"/>
          <w:szCs w:val="22"/>
        </w:rPr>
        <w:t>T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ACAEB1"/>
          <w:spacing w:val="7"/>
          <w:w w:val="137"/>
          <w:sz w:val="22"/>
          <w:szCs w:val="22"/>
        </w:rPr>
        <w:t>f</w:t>
      </w:r>
      <w:r w:rsidRPr="00CA6F13">
        <w:rPr>
          <w:rFonts w:asciiTheme="majorHAnsi" w:eastAsia="Impact" w:hAnsiTheme="majorHAnsi" w:cs="Impact"/>
          <w:color w:val="ACAEB1"/>
          <w:w w:val="137"/>
          <w:sz w:val="22"/>
          <w:szCs w:val="22"/>
        </w:rPr>
        <w:t>f</w:t>
      </w:r>
    </w:p>
    <w:p w14:paraId="4D6696B3" w14:textId="77777777" w:rsidR="00EB32BD" w:rsidRPr="00CA6F13" w:rsidRDefault="00D7230E">
      <w:pPr>
        <w:spacing w:before="1" w:line="258" w:lineRule="auto"/>
        <w:ind w:left="193" w:right="2060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0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t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s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averag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f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faculty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 xml:space="preserve"> 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t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s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averag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educationa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l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level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averag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numbe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year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teacher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bee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district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interna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promotion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been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73B01DAD" w14:textId="77777777" w:rsidR="00EB32BD" w:rsidRPr="00CA6F13" w:rsidRDefault="00EB32BD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466F6F15" w14:textId="77777777" w:rsidR="00EB32BD" w:rsidRPr="00CA6F13" w:rsidRDefault="00D7230E">
      <w:pPr>
        <w:ind w:left="193" w:right="8632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BU</w:t>
      </w:r>
      <w:r w:rsidRPr="00CA6F13">
        <w:rPr>
          <w:rFonts w:asciiTheme="majorHAnsi" w:eastAsia="Impact" w:hAnsiTheme="majorHAnsi" w:cs="Impact"/>
          <w:color w:val="ACAEB1"/>
          <w:spacing w:val="7"/>
          <w:w w:val="106"/>
          <w:sz w:val="22"/>
          <w:szCs w:val="22"/>
        </w:rPr>
        <w:t>d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G</w:t>
      </w:r>
      <w:r w:rsidRPr="00CA6F13">
        <w:rPr>
          <w:rFonts w:asciiTheme="majorHAnsi" w:eastAsia="Impact" w:hAnsiTheme="majorHAnsi" w:cs="Impact"/>
          <w:color w:val="ACAEB1"/>
          <w:spacing w:val="3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T</w:t>
      </w:r>
    </w:p>
    <w:p w14:paraId="3C054E92" w14:textId="77777777" w:rsidR="00EB32BD" w:rsidRPr="00CA6F13" w:rsidRDefault="00D7230E">
      <w:pPr>
        <w:spacing w:before="1"/>
        <w:ind w:left="193" w:right="5210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pas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yea</w:t>
      </w:r>
      <w:r w:rsidRPr="00CA6F13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-3"/>
          <w:sz w:val="22"/>
          <w:szCs w:val="22"/>
        </w:rPr>
        <w:t>’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operatin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budget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32A41DFE" w14:textId="77777777" w:rsidR="00EB32BD" w:rsidRPr="00CA6F13" w:rsidRDefault="00D7230E">
      <w:pPr>
        <w:spacing w:before="18"/>
        <w:ind w:left="193" w:right="3367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muc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inpu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wi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yo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u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determinin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budgetar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matters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5D1F62C7" w14:textId="77777777" w:rsidR="00EB32BD" w:rsidRPr="00CA6F13" w:rsidRDefault="00D7230E">
      <w:pPr>
        <w:spacing w:before="18"/>
        <w:ind w:left="193" w:right="4775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lastRenderedPageBreak/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othe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constituencie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budgetar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input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181D4D67" w14:textId="77777777" w:rsidR="00EB32BD" w:rsidRPr="00CA6F13" w:rsidRDefault="00EB32BD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372F2B7B" w14:textId="77777777" w:rsidR="00EB32BD" w:rsidRPr="00CA6F13" w:rsidRDefault="00D7230E">
      <w:pPr>
        <w:ind w:left="193" w:right="6343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CURRICULU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m</w:t>
      </w:r>
      <w:r w:rsidRPr="00CA6F13">
        <w:rPr>
          <w:rFonts w:asciiTheme="majorHAnsi" w:eastAsia="Impact" w:hAnsiTheme="majorHAnsi" w:cs="Impact"/>
          <w:color w:val="ACAEB1"/>
          <w:spacing w:val="-1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ACAEB1"/>
          <w:spacing w:val="7"/>
          <w:w w:val="106"/>
          <w:sz w:val="22"/>
          <w:szCs w:val="22"/>
        </w:rPr>
        <w:t>d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ACAEB1"/>
          <w:spacing w:val="7"/>
          <w:w w:val="119"/>
          <w:sz w:val="22"/>
          <w:szCs w:val="22"/>
        </w:rPr>
        <w:t>v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E</w:t>
      </w:r>
      <w:r w:rsidRPr="00CA6F13">
        <w:rPr>
          <w:rFonts w:asciiTheme="majorHAnsi" w:eastAsia="Impact" w:hAnsiTheme="majorHAnsi" w:cs="Impact"/>
          <w:color w:val="ACAEB1"/>
          <w:spacing w:val="3"/>
          <w:sz w:val="22"/>
          <w:szCs w:val="22"/>
        </w:rPr>
        <w:t>L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OP</w:t>
      </w:r>
      <w:r w:rsidRPr="00CA6F13">
        <w:rPr>
          <w:rFonts w:asciiTheme="majorHAnsi" w:eastAsia="Impact" w:hAnsiTheme="majorHAnsi" w:cs="Impact"/>
          <w:color w:val="ACAEB1"/>
          <w:spacing w:val="7"/>
          <w:w w:val="93"/>
          <w:sz w:val="22"/>
          <w:szCs w:val="22"/>
        </w:rPr>
        <w:t>m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EN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T</w:t>
      </w:r>
    </w:p>
    <w:p w14:paraId="27A3D6F7" w14:textId="77777777" w:rsidR="00EB32BD" w:rsidRPr="00CA6F13" w:rsidRDefault="00D7230E">
      <w:pPr>
        <w:spacing w:before="1"/>
        <w:ind w:left="193" w:right="1882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primaril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responsibl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curriculu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planning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accomplished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537A8DEF" w14:textId="77777777" w:rsidR="00EB32BD" w:rsidRPr="00CA6F13" w:rsidRDefault="00D7230E">
      <w:pPr>
        <w:spacing w:before="18"/>
        <w:ind w:left="193" w:right="5442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distric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technologicall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competitive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1FA3D940" w14:textId="77777777" w:rsidR="00EB32BD" w:rsidRPr="00CA6F13" w:rsidRDefault="00D7230E">
      <w:pPr>
        <w:spacing w:before="18"/>
        <w:ind w:left="193" w:right="7136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program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current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6BD23467" w14:textId="77777777" w:rsidR="00EB32BD" w:rsidRPr="00CA6F13" w:rsidRDefault="00D7230E">
      <w:pPr>
        <w:spacing w:before="18"/>
        <w:ind w:left="193" w:right="3631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Doe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curriculu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m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mee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need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district</w:t>
      </w:r>
      <w:r w:rsidRPr="00CA6F13">
        <w:rPr>
          <w:rFonts w:asciiTheme="majorHAnsi" w:eastAsia="Arial" w:hAnsiTheme="majorHAnsi" w:cs="Arial"/>
          <w:color w:val="363435"/>
          <w:spacing w:val="-3"/>
          <w:sz w:val="22"/>
          <w:szCs w:val="22"/>
        </w:rPr>
        <w:t>’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students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7A31508C" w14:textId="77777777" w:rsidR="00EB32BD" w:rsidRPr="00CA6F13" w:rsidRDefault="00EB32BD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50EBF1E3" w14:textId="77777777" w:rsidR="00EB32BD" w:rsidRPr="00CA6F13" w:rsidRDefault="00D7230E">
      <w:pPr>
        <w:ind w:left="193" w:right="8309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PROBLEm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S</w:t>
      </w:r>
    </w:p>
    <w:p w14:paraId="06AB6204" w14:textId="77777777" w:rsidR="00EB32BD" w:rsidRPr="00CA6F13" w:rsidRDefault="00D7230E">
      <w:pPr>
        <w:spacing w:before="1"/>
        <w:ind w:left="193" w:right="2802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majo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educationa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socia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problem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facin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district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77DBF10B" w14:textId="77777777" w:rsidR="00EB32BD" w:rsidRPr="00CA6F13" w:rsidRDefault="00D7230E">
      <w:pPr>
        <w:spacing w:before="18"/>
        <w:ind w:left="193" w:right="3549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sort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action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bein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take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resolv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problems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4BBB18AC" w14:textId="77777777" w:rsidR="00EB32BD" w:rsidRPr="00CA6F13" w:rsidRDefault="00D7230E">
      <w:pPr>
        <w:spacing w:before="18"/>
        <w:ind w:left="193" w:right="3145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long-r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ang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plannin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plac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addres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issue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concern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63AE6B0E" w14:textId="77777777" w:rsidR="00EB32BD" w:rsidRPr="00CA6F13" w:rsidRDefault="00EB32BD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354DD97E" w14:textId="77777777" w:rsidR="00EB32BD" w:rsidRPr="00CA6F13" w:rsidRDefault="00D7230E">
      <w:pPr>
        <w:ind w:left="193" w:right="7990"/>
        <w:jc w:val="both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INNO</w:t>
      </w:r>
      <w:r w:rsidRPr="00CA6F13">
        <w:rPr>
          <w:rFonts w:asciiTheme="majorHAnsi" w:eastAsia="Impact" w:hAnsiTheme="majorHAnsi" w:cs="Impact"/>
          <w:color w:val="ACAEB1"/>
          <w:spacing w:val="3"/>
          <w:w w:val="119"/>
          <w:sz w:val="22"/>
          <w:szCs w:val="22"/>
        </w:rPr>
        <w:t>v</w:t>
      </w:r>
      <w:r w:rsidRPr="00CA6F13">
        <w:rPr>
          <w:rFonts w:asciiTheme="majorHAnsi" w:eastAsia="Impact" w:hAnsiTheme="majorHAnsi" w:cs="Impact"/>
          <w:color w:val="ACAEB1"/>
          <w:spacing w:val="-8"/>
          <w:sz w:val="22"/>
          <w:szCs w:val="22"/>
        </w:rPr>
        <w:t>A</w:t>
      </w:r>
      <w:r w:rsidRPr="00CA6F13">
        <w:rPr>
          <w:rFonts w:asciiTheme="majorHAnsi" w:eastAsia="Impact" w:hAnsiTheme="majorHAnsi" w:cs="Impact"/>
          <w:color w:val="ACAEB1"/>
          <w:spacing w:val="7"/>
          <w:sz w:val="22"/>
          <w:szCs w:val="22"/>
        </w:rPr>
        <w:t>TION</w:t>
      </w:r>
      <w:r w:rsidRPr="00CA6F13">
        <w:rPr>
          <w:rFonts w:asciiTheme="majorHAnsi" w:eastAsia="Impact" w:hAnsiTheme="majorHAnsi" w:cs="Impact"/>
          <w:color w:val="ACAEB1"/>
          <w:sz w:val="22"/>
          <w:szCs w:val="22"/>
        </w:rPr>
        <w:t>S</w:t>
      </w:r>
    </w:p>
    <w:p w14:paraId="069D95B6" w14:textId="77777777" w:rsidR="00EB32BD" w:rsidRPr="00CA6F13" w:rsidRDefault="00D7230E">
      <w:pPr>
        <w:spacing w:before="1"/>
        <w:ind w:left="193" w:right="3258"/>
        <w:jc w:val="both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 xml:space="preserve">o </w:t>
      </w:r>
      <w:r w:rsidRPr="00CA6F13">
        <w:rPr>
          <w:rFonts w:asciiTheme="majorHAnsi" w:eastAsia="Microsoft Sans Serif" w:hAnsiTheme="majorHAnsi" w:cs="Microsoft Sans Serif"/>
          <w:color w:val="363435"/>
          <w:spacing w:val="32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up-to-dat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buildings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wel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maintained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66851FE9" w14:textId="77777777" w:rsidR="00EB32BD" w:rsidRPr="00CA6F13" w:rsidRDefault="00D7230E">
      <w:pPr>
        <w:tabs>
          <w:tab w:val="left" w:pos="560"/>
        </w:tabs>
        <w:spacing w:before="18" w:line="258" w:lineRule="auto"/>
        <w:ind w:left="553" w:right="689" w:hanging="360"/>
        <w:rPr>
          <w:rFonts w:asciiTheme="majorHAnsi" w:eastAsia="Arial" w:hAnsiTheme="majorHAnsi" w:cs="Arial"/>
          <w:sz w:val="22"/>
          <w:szCs w:val="22"/>
        </w:rPr>
        <w:sectPr w:rsidR="00EB32BD" w:rsidRPr="00CA6F13">
          <w:footerReference w:type="default" r:id="rId113"/>
          <w:pgSz w:w="12240" w:h="15840"/>
          <w:pgMar w:top="840" w:right="1720" w:bottom="280" w:left="760" w:header="0" w:footer="0" w:gutter="0"/>
          <w:cols w:space="720"/>
        </w:sectPr>
      </w:pPr>
      <w:r w:rsidRPr="00CA6F13">
        <w:rPr>
          <w:rFonts w:asciiTheme="majorHAnsi" w:eastAsia="Microsoft Sans Serif" w:hAnsiTheme="majorHAnsi" w:cs="Microsoft Sans Serif"/>
          <w:color w:val="363435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363435"/>
          <w:sz w:val="22"/>
          <w:szCs w:val="22"/>
        </w:rPr>
        <w:tab/>
      </w:r>
      <w:r w:rsidRPr="00CA6F13">
        <w:rPr>
          <w:rFonts w:asciiTheme="majorHAnsi" w:eastAsia="Microsoft Sans Serif" w:hAnsiTheme="majorHAnsi" w:cs="Microsoft Sans Serif"/>
          <w:color w:val="363435"/>
          <w:sz w:val="22"/>
          <w:szCs w:val="22"/>
        </w:rPr>
        <w:tab/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standardize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scores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Wha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sor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testin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done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Ho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w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doe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schoo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rat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 xml:space="preserve">n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compa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riso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other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>state</w:t>
      </w:r>
      <w:r w:rsidRPr="00CA6F13">
        <w:rPr>
          <w:rFonts w:asciiTheme="majorHAnsi" w:eastAsia="Arial" w:hAnsiTheme="majorHAnsi" w:cs="Arial"/>
          <w:color w:val="363435"/>
          <w:sz w:val="22"/>
          <w:szCs w:val="22"/>
        </w:rPr>
        <w:t>?</w:t>
      </w:r>
    </w:p>
    <w:p w14:paraId="1C2621B6" w14:textId="77777777" w:rsidR="00EB32BD" w:rsidRPr="00CA6F13" w:rsidRDefault="00D7230E">
      <w:pPr>
        <w:spacing w:before="32"/>
        <w:ind w:left="100"/>
        <w:rPr>
          <w:rFonts w:asciiTheme="majorHAnsi" w:eastAsia="Impact" w:hAnsiTheme="majorHAnsi" w:cs="Impact"/>
          <w:sz w:val="22"/>
          <w:szCs w:val="22"/>
        </w:rPr>
      </w:pPr>
      <w:r w:rsidRPr="00CA6F13">
        <w:rPr>
          <w:rFonts w:asciiTheme="majorHAnsi" w:eastAsia="Impact" w:hAnsiTheme="majorHAnsi" w:cs="Impact"/>
          <w:color w:val="565657"/>
          <w:spacing w:val="10"/>
          <w:sz w:val="22"/>
          <w:szCs w:val="22"/>
        </w:rPr>
        <w:lastRenderedPageBreak/>
        <w:t>QUIC</w:t>
      </w:r>
      <w:r w:rsidRPr="00CA6F13">
        <w:rPr>
          <w:rFonts w:asciiTheme="majorHAnsi" w:eastAsia="Impact" w:hAnsiTheme="majorHAnsi" w:cs="Impact"/>
          <w:color w:val="565657"/>
          <w:sz w:val="22"/>
          <w:szCs w:val="22"/>
        </w:rPr>
        <w:t>K</w:t>
      </w:r>
      <w:r w:rsidRPr="00CA6F13">
        <w:rPr>
          <w:rFonts w:asciiTheme="majorHAnsi" w:eastAsia="Impact" w:hAnsiTheme="majorHAnsi" w:cs="Impact"/>
          <w:color w:val="565657"/>
          <w:spacing w:val="20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spacing w:val="9"/>
          <w:w w:val="94"/>
          <w:sz w:val="22"/>
          <w:szCs w:val="22"/>
        </w:rPr>
        <w:t>RéSUM</w:t>
      </w:r>
      <w:r w:rsidRPr="00CA6F13">
        <w:rPr>
          <w:rFonts w:asciiTheme="majorHAnsi" w:eastAsia="Impact" w:hAnsiTheme="majorHAnsi" w:cs="Impact"/>
          <w:color w:val="565657"/>
          <w:w w:val="94"/>
          <w:sz w:val="22"/>
          <w:szCs w:val="22"/>
        </w:rPr>
        <w:t>é</w:t>
      </w:r>
      <w:r w:rsidRPr="00CA6F13">
        <w:rPr>
          <w:rFonts w:asciiTheme="majorHAnsi" w:eastAsia="Impact" w:hAnsiTheme="majorHAnsi" w:cs="Impact"/>
          <w:color w:val="565657"/>
          <w:spacing w:val="30"/>
          <w:w w:val="94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spacing w:val="10"/>
          <w:sz w:val="22"/>
          <w:szCs w:val="22"/>
        </w:rPr>
        <w:t>REVIE</w:t>
      </w:r>
      <w:r w:rsidRPr="00CA6F13">
        <w:rPr>
          <w:rFonts w:asciiTheme="majorHAnsi" w:eastAsia="Impact" w:hAnsiTheme="majorHAnsi" w:cs="Impact"/>
          <w:color w:val="565657"/>
          <w:sz w:val="22"/>
          <w:szCs w:val="22"/>
        </w:rPr>
        <w:t>W</w:t>
      </w:r>
      <w:r w:rsidRPr="00CA6F13">
        <w:rPr>
          <w:rFonts w:asciiTheme="majorHAnsi" w:eastAsia="Impact" w:hAnsiTheme="majorHAnsi" w:cs="Impact"/>
          <w:color w:val="565657"/>
          <w:spacing w:val="20"/>
          <w:sz w:val="22"/>
          <w:szCs w:val="22"/>
        </w:rPr>
        <w:t xml:space="preserve"> </w:t>
      </w:r>
      <w:r w:rsidRPr="00CA6F13">
        <w:rPr>
          <w:rFonts w:asciiTheme="majorHAnsi" w:eastAsia="Impact" w:hAnsiTheme="majorHAnsi" w:cs="Impact"/>
          <w:color w:val="565657"/>
          <w:spacing w:val="10"/>
          <w:sz w:val="22"/>
          <w:szCs w:val="22"/>
        </w:rPr>
        <w:t>CHECKLIS</w:t>
      </w:r>
      <w:r w:rsidRPr="00CA6F13">
        <w:rPr>
          <w:rFonts w:asciiTheme="majorHAnsi" w:eastAsia="Impact" w:hAnsiTheme="majorHAnsi" w:cs="Impact"/>
          <w:color w:val="565657"/>
          <w:sz w:val="22"/>
          <w:szCs w:val="22"/>
        </w:rPr>
        <w:t>T</w:t>
      </w:r>
    </w:p>
    <w:p w14:paraId="7DE80474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FFBEF7" w14:textId="77777777" w:rsidR="00EB32BD" w:rsidRPr="00CA6F13" w:rsidRDefault="00EB32BD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164DE811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résum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é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printe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whit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paper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45CCA1F4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566DD5F2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typ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black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(e-mai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address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: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remov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hyperlink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4EB5899E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256D5109" w14:textId="77777777" w:rsidR="00EB32BD" w:rsidRPr="00CA6F13" w:rsidRDefault="00D7230E">
      <w:pPr>
        <w:spacing w:line="455" w:lineRule="auto"/>
        <w:ind w:left="100" w:right="3437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italic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underlinin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bee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omitted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FDFDFD"/>
          <w:spacing w:val="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(The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don’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sca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well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) </w:t>
      </w: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Doe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wor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“résum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é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appea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p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page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FDFDFD"/>
          <w:spacing w:val="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shouldn’t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) </w:t>
      </w: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sectio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heading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stan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out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(Bolding/cappin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shoul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used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) </w:t>
      </w: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margin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large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6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-23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small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(Minima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margin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.7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6DCA898D" w14:textId="77777777" w:rsidR="00EB32BD" w:rsidRPr="00CA6F13" w:rsidRDefault="00D7230E">
      <w:pPr>
        <w:spacing w:before="3"/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indentation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even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</w:t>
      </w:r>
      <w:r w:rsidRPr="00CA6F13">
        <w:rPr>
          <w:rFonts w:asciiTheme="majorHAnsi" w:eastAsia="Arial" w:hAnsiTheme="majorHAnsi" w:cs="Arial"/>
          <w:color w:val="FDFDFD"/>
          <w:spacing w:val="-23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ab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shoul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use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ensur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this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0E0BEAC6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7A3A6DD7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fon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readable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FDFDFD"/>
          <w:spacing w:val="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(Aria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-7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ime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Roma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wor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k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best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2E94CEFD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1DD57962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fon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siz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appropriate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(10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-15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1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2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poin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font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generall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accepted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219E644B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547A53DB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layou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appealing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FDFDFD"/>
          <w:spacing w:val="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(No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man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di</w:t>
      </w:r>
      <w:r w:rsidRPr="00CA6F13">
        <w:rPr>
          <w:rFonts w:asciiTheme="majorHAnsi" w:eastAsia="Arial" w:hAnsiTheme="majorHAnsi" w:cs="Arial"/>
          <w:color w:val="FDFDFD"/>
          <w:spacing w:val="-3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feren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margins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;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consistenc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formatting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73EFE4C1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5527A50A" w14:textId="77777777" w:rsidR="00EB32BD" w:rsidRPr="00CA6F13" w:rsidRDefault="00D7230E">
      <w:pPr>
        <w:spacing w:line="240" w:lineRule="exact"/>
        <w:ind w:left="420" w:right="74" w:hanging="3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Doe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eac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positio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descr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iptio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hav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headin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containin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sam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informatio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give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sam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orde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r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eac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time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(Fo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example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: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positio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title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employe</w:t>
      </w:r>
      <w:r w:rsidRPr="00CA6F13">
        <w:rPr>
          <w:rFonts w:asciiTheme="majorHAnsi" w:eastAsia="Arial" w:hAnsiTheme="majorHAnsi" w:cs="Arial"/>
          <w:color w:val="FDFDFD"/>
          <w:spacing w:val="-1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cit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state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dates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6CF3643F" w14:textId="77777777" w:rsidR="00EB32BD" w:rsidRPr="00CA6F13" w:rsidRDefault="00EB32BD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059A924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experience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liste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orde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importance/relevanc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objective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1ABAA56B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0568BD76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mos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impor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position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describe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mor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full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lesse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positions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1E390534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0C894B40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6F605EBB">
          <v:group id="_x0000_s1027" style="position:absolute;left:0;text-align:left;margin-left:355.95pt;margin-top:3.9pt;width:5.1pt;height:5.1pt;z-index:-3039;mso-position-horizontal-relative:page" coordorigin="7119,78" coordsize="103,103">
            <v:shape id="_x0000_s1028" style="position:absolute;left:7119;top:78;width:103;height:103" coordorigin="7119,78" coordsize="103,103" path="m7119,180r102,l7221,78r-102,l7119,180xe" stroked="f">
              <v:path arrowok="t"/>
            </v:shape>
            <w10:wrap anchorx="page"/>
          </v:group>
        </w:pict>
      </w: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bullet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used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standar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–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soli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dots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square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•  </w:t>
      </w:r>
      <w:r w:rsidRPr="00CA6F13">
        <w:rPr>
          <w:rFonts w:asciiTheme="majorHAnsi" w:eastAsia="Arial" w:hAnsiTheme="majorHAnsi" w:cs="Arial"/>
          <w:color w:val="FDFDFD"/>
          <w:spacing w:val="5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)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0A1881F0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693D83B1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bulle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contain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mor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line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doe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secon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begi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directl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unde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irst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77F1FD48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198EA726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ther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spellin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g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errors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61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unacceptable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! </w:t>
      </w:r>
      <w:r w:rsidRPr="00CA6F13">
        <w:rPr>
          <w:rFonts w:asciiTheme="majorHAnsi" w:eastAsia="Arial" w:hAnsiTheme="majorHAnsi" w:cs="Arial"/>
          <w:color w:val="FDFDFD"/>
          <w:spacing w:val="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(Remembe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–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it</w:t>
      </w:r>
      <w:r w:rsidRPr="00CA6F13">
        <w:rPr>
          <w:rFonts w:asciiTheme="majorHAnsi" w:eastAsia="Arial" w:hAnsiTheme="majorHAnsi" w:cs="Arial"/>
          <w:color w:val="FDFDFD"/>
          <w:spacing w:val="-3"/>
          <w:sz w:val="22"/>
          <w:szCs w:val="22"/>
        </w:rPr>
        <w:t>’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“DeKalb”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10AF172D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2818DFEF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ther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consistenc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use/non-us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abbreviations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suc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IL/Illinois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5D538B58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69159FA9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descriptiv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phrase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begi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wit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actio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verbs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</w:t>
      </w:r>
      <w:r w:rsidRPr="00CA6F13">
        <w:rPr>
          <w:rFonts w:asciiTheme="majorHAnsi" w:eastAsia="Arial" w:hAnsiTheme="majorHAnsi" w:cs="Arial"/>
          <w:color w:val="FDFDFD"/>
          <w:spacing w:val="-7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no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repea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verbs/phrases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7D9AF76C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3D12F30E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Doe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wor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appear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FDFDFD"/>
          <w:spacing w:val="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shouldn’t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1B032DA4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63FA9FFA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othe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pronoun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eliminated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? </w:t>
      </w:r>
      <w:r w:rsidRPr="00CA6F13">
        <w:rPr>
          <w:rFonts w:asciiTheme="majorHAnsi" w:eastAsia="Arial" w:hAnsiTheme="majorHAnsi" w:cs="Arial"/>
          <w:color w:val="FDFDFD"/>
          <w:spacing w:val="4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(The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no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essentia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o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meaning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)</w:t>
      </w:r>
    </w:p>
    <w:p w14:paraId="20D82AE4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1FF223FA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phrase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lik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“responsibilitie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were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“dutie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included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eliminated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275AFBAC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6875C4C2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empt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word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lik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“various,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“numerous,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“several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eliminated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090A2710" w14:textId="77777777" w:rsidR="00EB32BD" w:rsidRPr="00CA6F13" w:rsidRDefault="00EB32BD">
      <w:pPr>
        <w:spacing w:before="7" w:line="220" w:lineRule="exact"/>
        <w:rPr>
          <w:rFonts w:asciiTheme="majorHAnsi" w:hAnsiTheme="majorHAnsi"/>
          <w:sz w:val="22"/>
          <w:szCs w:val="22"/>
        </w:rPr>
      </w:pPr>
    </w:p>
    <w:p w14:paraId="65894975" w14:textId="77777777" w:rsidR="00EB32BD" w:rsidRPr="00CA6F13" w:rsidRDefault="00D7230E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hig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h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schoo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in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formatio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eliminated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5ED3F3A1" w14:textId="77777777" w:rsidR="00EB32BD" w:rsidRPr="00CA6F13" w:rsidRDefault="00EB32BD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0436576F" w14:textId="77777777" w:rsidR="00EB32BD" w:rsidRPr="00CA6F13" w:rsidRDefault="00D7230E">
      <w:pPr>
        <w:spacing w:line="240" w:lineRule="exact"/>
        <w:ind w:left="420" w:right="95" w:hanging="320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Microsoft Sans Serif" w:hAnsiTheme="majorHAnsi" w:cs="Microsoft Sans Serif"/>
          <w:color w:val="FDFDFD"/>
          <w:w w:val="160"/>
          <w:sz w:val="22"/>
          <w:szCs w:val="22"/>
        </w:rPr>
        <w:t>o</w:t>
      </w:r>
      <w:r w:rsidRPr="00CA6F13">
        <w:rPr>
          <w:rFonts w:asciiTheme="majorHAnsi" w:eastAsia="Microsoft Sans Serif" w:hAnsiTheme="majorHAnsi" w:cs="Microsoft Sans Serif"/>
          <w:color w:val="FDFDFD"/>
          <w:spacing w:val="28"/>
          <w:w w:val="160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ther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secon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page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,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you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nam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e-mai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addres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uppe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lef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corne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an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d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“Pag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2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”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th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 xml:space="preserve">e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uppe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r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righ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t</w:t>
      </w:r>
      <w:r w:rsidRPr="00CA6F13">
        <w:rPr>
          <w:rFonts w:asciiTheme="majorHAnsi" w:eastAsia="Arial" w:hAnsiTheme="majorHAnsi" w:cs="Arial"/>
          <w:color w:val="FDFDFD"/>
          <w:spacing w:val="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DFDFD"/>
          <w:spacing w:val="1"/>
          <w:sz w:val="22"/>
          <w:szCs w:val="22"/>
        </w:rPr>
        <w:t>corner</w:t>
      </w:r>
      <w:r w:rsidRPr="00CA6F13">
        <w:rPr>
          <w:rFonts w:asciiTheme="majorHAnsi" w:eastAsia="Arial" w:hAnsiTheme="majorHAnsi" w:cs="Arial"/>
          <w:color w:val="FDFDFD"/>
          <w:sz w:val="22"/>
          <w:szCs w:val="22"/>
        </w:rPr>
        <w:t>?</w:t>
      </w:r>
    </w:p>
    <w:p w14:paraId="33C4FF0A" w14:textId="77777777" w:rsidR="00EB32BD" w:rsidRPr="00CA6F13" w:rsidRDefault="00EB32BD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2778E193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728E0E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C09E21" w14:textId="77777777" w:rsidR="00EB32BD" w:rsidRPr="00CA6F13" w:rsidRDefault="00EB32B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7F392C" w14:textId="77777777" w:rsidR="00EB32BD" w:rsidRPr="00CA6F13" w:rsidRDefault="00CA6F13">
      <w:pPr>
        <w:ind w:left="4010"/>
        <w:rPr>
          <w:rFonts w:asciiTheme="majorHAnsi" w:hAnsiTheme="majorHAnsi"/>
          <w:sz w:val="22"/>
          <w:szCs w:val="22"/>
        </w:rPr>
      </w:pPr>
      <w:r w:rsidRPr="00CA6F13">
        <w:rPr>
          <w:rFonts w:asciiTheme="majorHAnsi" w:hAnsiTheme="majorHAnsi"/>
          <w:sz w:val="22"/>
          <w:szCs w:val="22"/>
        </w:rPr>
        <w:pict w14:anchorId="5F1F2098">
          <v:shape id="_x0000_i1026" type="#_x0000_t75" style="width:140.65pt;height:31pt">
            <v:imagedata r:id="rId114" o:title=""/>
          </v:shape>
        </w:pict>
      </w:r>
    </w:p>
    <w:p w14:paraId="5FC11703" w14:textId="77777777" w:rsidR="00EB32BD" w:rsidRPr="00CA6F13" w:rsidRDefault="00EB32BD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0D9CB99E" w14:textId="77777777" w:rsidR="00EB32BD" w:rsidRPr="00CA6F13" w:rsidRDefault="00D7230E">
      <w:pPr>
        <w:ind w:left="3055"/>
        <w:rPr>
          <w:rFonts w:asciiTheme="majorHAnsi" w:eastAsia="Arial" w:hAnsiTheme="majorHAnsi" w:cs="Arial"/>
          <w:sz w:val="22"/>
          <w:szCs w:val="22"/>
        </w:rPr>
      </w:pP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Norther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FFBDE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Illinoi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FFBDE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Universit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y</w:t>
      </w:r>
      <w:r w:rsidRPr="00CA6F13">
        <w:rPr>
          <w:rFonts w:asciiTheme="majorHAnsi" w:eastAsia="Arial" w:hAnsiTheme="majorHAnsi" w:cs="Arial"/>
          <w:color w:val="FFFBDE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i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s</w:t>
      </w:r>
      <w:r w:rsidRPr="00CA6F13">
        <w:rPr>
          <w:rFonts w:asciiTheme="majorHAnsi" w:eastAsia="Arial" w:hAnsiTheme="majorHAnsi" w:cs="Arial"/>
          <w:color w:val="FFFBDE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a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FFBDE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equa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l</w:t>
      </w:r>
      <w:r w:rsidRPr="00CA6F13">
        <w:rPr>
          <w:rFonts w:asciiTheme="majorHAnsi" w:eastAsia="Arial" w:hAnsiTheme="majorHAnsi" w:cs="Arial"/>
          <w:color w:val="FFFBDE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opportunity/af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f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irmativ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e</w:t>
      </w:r>
      <w:r w:rsidRPr="00CA6F13">
        <w:rPr>
          <w:rFonts w:asciiTheme="majorHAnsi" w:eastAsia="Arial" w:hAnsiTheme="majorHAnsi" w:cs="Arial"/>
          <w:color w:val="FFFBDE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actio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n</w:t>
      </w:r>
      <w:r w:rsidRPr="00CA6F13">
        <w:rPr>
          <w:rFonts w:asciiTheme="majorHAnsi" w:eastAsia="Arial" w:hAnsiTheme="majorHAnsi" w:cs="Arial"/>
          <w:color w:val="FFFBDE"/>
          <w:spacing w:val="-2"/>
          <w:sz w:val="22"/>
          <w:szCs w:val="22"/>
        </w:rPr>
        <w:t xml:space="preserve"> </w:t>
      </w:r>
      <w:r w:rsidRPr="00CA6F13">
        <w:rPr>
          <w:rFonts w:asciiTheme="majorHAnsi" w:eastAsia="Arial" w:hAnsiTheme="majorHAnsi" w:cs="Arial"/>
          <w:color w:val="FFFBDE"/>
          <w:spacing w:val="-1"/>
          <w:sz w:val="22"/>
          <w:szCs w:val="22"/>
        </w:rPr>
        <w:t>institution</w:t>
      </w:r>
      <w:r w:rsidRPr="00CA6F13">
        <w:rPr>
          <w:rFonts w:asciiTheme="majorHAnsi" w:eastAsia="Arial" w:hAnsiTheme="majorHAnsi" w:cs="Arial"/>
          <w:color w:val="FFFBDE"/>
          <w:sz w:val="22"/>
          <w:szCs w:val="22"/>
        </w:rPr>
        <w:t>.</w:t>
      </w:r>
    </w:p>
    <w:sectPr w:rsidR="00EB32BD" w:rsidRPr="00CA6F13">
      <w:footerReference w:type="default" r:id="rId115"/>
      <w:pgSz w:w="12240" w:h="15840"/>
      <w:pgMar w:top="1160" w:right="800" w:bottom="0" w:left="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10323" w14:textId="77777777" w:rsidR="00D7230E" w:rsidRDefault="00D7230E">
      <w:r>
        <w:separator/>
      </w:r>
    </w:p>
  </w:endnote>
  <w:endnote w:type="continuationSeparator" w:id="0">
    <w:p w14:paraId="0CC18166" w14:textId="77777777" w:rsidR="00D7230E" w:rsidRDefault="00D7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08E59" w14:textId="593B304D" w:rsidR="00EB32BD" w:rsidRDefault="00EB32BD">
    <w:pPr>
      <w:spacing w:line="200" w:lineRule="exac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78CA" w14:textId="77777777" w:rsidR="00EB32BD" w:rsidRDefault="00EB32BD">
    <w:pPr>
      <w:spacing w:line="0" w:lineRule="atLeast"/>
      <w:rPr>
        <w:sz w:val="0"/>
        <w:szCs w:val="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7DD95" w14:textId="77777777" w:rsidR="00EB32BD" w:rsidRDefault="00EB32BD">
    <w:pPr>
      <w:spacing w:line="0" w:lineRule="atLeast"/>
      <w:rPr>
        <w:sz w:val="0"/>
        <w:szCs w:val="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14E0E" w14:textId="77777777" w:rsidR="00EB32BD" w:rsidRDefault="00EB32BD">
    <w:pPr>
      <w:spacing w:line="0" w:lineRule="atLeast"/>
      <w:rPr>
        <w:sz w:val="0"/>
        <w:szCs w:val="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B4F28" w14:textId="77777777" w:rsidR="00EB32BD" w:rsidRDefault="00EB32BD">
    <w:pPr>
      <w:spacing w:line="0" w:lineRule="atLeast"/>
      <w:rPr>
        <w:sz w:val="0"/>
        <w:szCs w:val="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A3724" w14:textId="77777777" w:rsidR="00EB32BD" w:rsidRDefault="00EB32BD">
    <w:pPr>
      <w:spacing w:line="0" w:lineRule="atLeast"/>
      <w:rPr>
        <w:sz w:val="0"/>
        <w:szCs w:val="0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30CD7" w14:textId="77777777" w:rsidR="00EB32BD" w:rsidRDefault="00EB32BD">
    <w:pPr>
      <w:spacing w:line="0" w:lineRule="atLeast"/>
      <w:rPr>
        <w:sz w:val="0"/>
        <w:szCs w:val="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EA04F" w14:textId="77777777" w:rsidR="00EB32BD" w:rsidRDefault="00D7230E">
    <w:pPr>
      <w:spacing w:line="200" w:lineRule="exact"/>
    </w:pPr>
    <w:r>
      <w:pict w14:anchorId="320D751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9.4pt;margin-top:745.75pt;width:12pt;height:11pt;z-index:-3064;mso-position-horizontal-relative:page;mso-position-vertical-relative:page" filled="f" stroked="f">
          <v:textbox inset="0,0,0,0">
            <w:txbxContent>
              <w:p w14:paraId="61954324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17</w:t>
                </w:r>
              </w:p>
            </w:txbxContent>
          </v:textbox>
          <w10:wrap anchorx="page" anchory="page"/>
        </v:shape>
      </w:pict>
    </w:r>
    <w:r>
      <w:pict w14:anchorId="495165DE">
        <v:shape id="_x0000_s2051" type="#_x0000_t202" style="position:absolute;margin-left:292.9pt;margin-top:745.75pt;width:262.15pt;height:11pt;z-index:-3063;mso-position-horizontal-relative:page;mso-position-vertical-relative:page" filled="f" stroked="f">
          <v:textbox inset="0,0,0,0">
            <w:txbxContent>
              <w:p w14:paraId="75791559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 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ministrati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n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mpl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nt Gu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de – Ca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eer 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rvices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BBDE8" w14:textId="77777777" w:rsidR="00EB32BD" w:rsidRDefault="00D7230E">
    <w:pPr>
      <w:spacing w:line="200" w:lineRule="exact"/>
    </w:pPr>
    <w:r>
      <w:pict w14:anchorId="52BDDB2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.4pt;margin-top:745.75pt;width:262.15pt;height:11pt;z-index:-3062;mso-position-horizontal-relative:page;mso-position-vertical-relative:page" filled="f" stroked="f">
          <v:textbox inset="0,0,0,0">
            <w:txbxContent>
              <w:p w14:paraId="26E3E1B6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 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ministrati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n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mpl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nt Gu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de – Ca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eer 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rvices</w:t>
                </w:r>
              </w:p>
            </w:txbxContent>
          </v:textbox>
          <w10:wrap anchorx="page" anchory="page"/>
        </v:shape>
      </w:pict>
    </w:r>
    <w:r>
      <w:pict w14:anchorId="588E2BE8">
        <v:shape id="_x0000_s2049" type="#_x0000_t202" style="position:absolute;margin-left:561.05pt;margin-top:745.75pt;width:12pt;height:11pt;z-index:-3061;mso-position-horizontal-relative:page;mso-position-vertical-relative:page" filled="f" stroked="f">
          <v:textbox inset="0,0,0,0">
            <w:txbxContent>
              <w:p w14:paraId="0D628E7D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18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44F832" w14:textId="77777777" w:rsidR="00EB32BD" w:rsidRDefault="00EB32BD">
    <w:pPr>
      <w:spacing w:line="0" w:lineRule="atLeast"/>
      <w:rPr>
        <w:sz w:val="0"/>
        <w:szCs w:val="0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BDFF6" w14:textId="77777777" w:rsidR="00EB32BD" w:rsidRDefault="00EB32BD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08B8F" w14:textId="77777777" w:rsidR="00EB32BD" w:rsidRDefault="00D7230E">
    <w:pPr>
      <w:spacing w:line="200" w:lineRule="exact"/>
    </w:pPr>
    <w:r>
      <w:pict w14:anchorId="60DBD3D3"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71pt;margin-top:745.75pt;width:7pt;height:11pt;z-index:-3078;mso-position-horizontal-relative:page;mso-position-vertical-relative:page" filled="f" stroked="f">
          <v:textbox inset="0,0,0,0">
            <w:txbxContent>
              <w:p w14:paraId="50227487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6C5A2A81">
        <v:shape id="_x0000_s2065" type="#_x0000_t202" style="position:absolute;margin-left:276pt;margin-top:745.75pt;width:261.95pt;height:11pt;z-index:-3077;mso-position-horizontal-relative:page;mso-position-vertical-relative:page" filled="f" stroked="f">
          <v:textbox inset="0,0,0,0">
            <w:txbxContent>
              <w:p w14:paraId="4987FD7C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Educati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 Adm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nistrat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on Emp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me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Guide – Career Services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73E1C" w14:textId="77777777" w:rsidR="00EB32BD" w:rsidRDefault="00EB32BD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34F9A" w14:textId="77777777" w:rsidR="00EB32BD" w:rsidRDefault="00D7230E">
    <w:pPr>
      <w:spacing w:line="200" w:lineRule="exact"/>
    </w:pPr>
    <w:r>
      <w:pict w14:anchorId="5A1D836F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71pt;margin-top:745.75pt;width:262.2pt;height:11pt;z-index:-3076;mso-position-horizontal-relative:page;mso-position-vertical-relative:page" filled="f" stroked="f">
          <v:textbox inset="0,0,0,0">
            <w:txbxContent>
              <w:p w14:paraId="03B05A53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 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ministrati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n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mpl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nt Gu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de – Ca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eer 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rvices</w:t>
                </w:r>
              </w:p>
            </w:txbxContent>
          </v:textbox>
          <w10:wrap anchorx="page" anchory="page"/>
        </v:shape>
      </w:pict>
    </w:r>
    <w:r>
      <w:pict w14:anchorId="39481ACF">
        <v:shape id="_x0000_s2063" type="#_x0000_t202" style="position:absolute;margin-left:533.2pt;margin-top:745.75pt;width:7pt;height:11pt;z-index:-3075;mso-position-horizontal-relative:page;mso-position-vertical-relative:page" filled="f" stroked="f">
          <v:textbox inset="0,0,0,0">
            <w:txbxContent>
              <w:p w14:paraId="6A2B1822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7DAD7" w14:textId="77777777" w:rsidR="00EB32BD" w:rsidRDefault="00D7230E">
    <w:pPr>
      <w:spacing w:line="200" w:lineRule="exact"/>
    </w:pPr>
    <w:r>
      <w:pict w14:anchorId="1E3936BE"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89pt;margin-top:745.75pt;width:7pt;height:11pt;z-index:-3074;mso-position-horizontal-relative:page;mso-position-vertical-relative:page" filled="f" stroked="f">
          <v:textbox inset="0,0,0,0">
            <w:txbxContent>
              <w:p w14:paraId="30FD0563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5</w:t>
                </w:r>
              </w:p>
            </w:txbxContent>
          </v:textbox>
          <w10:wrap anchorx="page" anchory="page"/>
        </v:shape>
      </w:pict>
    </w:r>
    <w:r>
      <w:pict w14:anchorId="13F5CBB3">
        <v:shape id="_x0000_s2061" type="#_x0000_t202" style="position:absolute;margin-left:259.05pt;margin-top:745.75pt;width:262pt;height:11pt;z-index:-3073;mso-position-horizontal-relative:page;mso-position-vertical-relative:page" filled="f" stroked="f">
          <v:textbox inset="0,0,0,0">
            <w:txbxContent>
              <w:p w14:paraId="0C270C30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Educatio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 Adm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stration Emp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nt Guide –</w:t>
                </w:r>
                <w:r>
                  <w:rPr>
                    <w:rFonts w:ascii="Arial" w:eastAsia="Arial" w:hAnsi="Arial" w:cs="Arial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Car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er Servic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s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E59CB" w14:textId="77777777" w:rsidR="00EB32BD" w:rsidRDefault="00D7230E">
    <w:pPr>
      <w:spacing w:line="200" w:lineRule="exact"/>
    </w:pPr>
    <w:r>
      <w:pict w14:anchorId="5794601A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89pt;margin-top:745.75pt;width:262.1pt;height:11pt;z-index:-3072;mso-position-horizontal-relative:page;mso-position-vertical-relative:page" filled="f" stroked="f">
          <v:textbox inset="0,0,0,0">
            <w:txbxContent>
              <w:p w14:paraId="37A3A43B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 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ministrati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n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mpl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nt Gu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de – Ca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eer 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rvices</w:t>
                </w:r>
              </w:p>
            </w:txbxContent>
          </v:textbox>
          <w10:wrap anchorx="page" anchory="page"/>
        </v:shape>
      </w:pict>
    </w:r>
    <w:r>
      <w:pict w14:anchorId="7237A99F">
        <v:shape id="_x0000_s2059" type="#_x0000_t202" style="position:absolute;margin-left:516pt;margin-top:745.75pt;width:7pt;height:11pt;z-index:-3071;mso-position-horizontal-relative:page;mso-position-vertical-relative:page" filled="f" stroked="f">
          <v:textbox inset="0,0,0,0">
            <w:txbxContent>
              <w:p w14:paraId="07668DBE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19647" w14:textId="77777777" w:rsidR="00EB32BD" w:rsidRDefault="00D7230E">
    <w:pPr>
      <w:spacing w:line="200" w:lineRule="exact"/>
    </w:pPr>
    <w:r>
      <w:pict w14:anchorId="5C733358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745.75pt;width:7pt;height:11pt;z-index:-3070;mso-position-horizontal-relative:page;mso-position-vertical-relative:page" filled="f" stroked="f">
          <v:textbox inset="0,0,0,0">
            <w:txbxContent>
              <w:p w14:paraId="4CB3C2C2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7</w:t>
                </w:r>
              </w:p>
            </w:txbxContent>
          </v:textbox>
          <w10:wrap anchorx="page" anchory="page"/>
        </v:shape>
      </w:pict>
    </w:r>
    <w:r>
      <w:pict w14:anchorId="4A85971A">
        <v:shape id="_x0000_s2057" type="#_x0000_t202" style="position:absolute;margin-left:294.6pt;margin-top:745.75pt;width:262pt;height:11pt;z-index:-3069;mso-position-horizontal-relative:page;mso-position-vertical-relative:page" filled="f" stroked="f">
          <v:textbox inset="0,0,0,0">
            <w:txbxContent>
              <w:p w14:paraId="63289B86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Educatio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</w:t>
                </w:r>
                <w:r>
                  <w:rPr>
                    <w:rFonts w:ascii="Arial" w:eastAsia="Arial" w:hAnsi="Arial" w:cs="Arial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Administ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tion</w:t>
                </w:r>
                <w:r>
                  <w:rPr>
                    <w:rFonts w:ascii="Arial" w:eastAsia="Arial" w:hAnsi="Arial" w:cs="Arial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Empl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ent Gui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 – Car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er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Services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98CE5" w14:textId="77777777" w:rsidR="00EB32BD" w:rsidRDefault="00D7230E">
    <w:pPr>
      <w:spacing w:line="200" w:lineRule="exact"/>
    </w:pPr>
    <w:r>
      <w:pict w14:anchorId="02029C03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6.6pt;margin-top:745.75pt;width:262.2pt;height:11pt;z-index:-3068;mso-position-horizontal-relative:page;mso-position-vertical-relative:page" filled="f" stroked="f">
          <v:textbox inset="0,0,0,0">
            <w:txbxContent>
              <w:p w14:paraId="5468613A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 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ministrati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n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mpl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nt Gu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de – Ca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r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eer S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rvices</w:t>
                </w:r>
              </w:p>
            </w:txbxContent>
          </v:textbox>
          <w10:wrap anchorx="page" anchory="page"/>
        </v:shape>
      </w:pict>
    </w:r>
    <w:r>
      <w:pict w14:anchorId="3927D138">
        <v:shape id="_x0000_s2055" type="#_x0000_t202" style="position:absolute;margin-left:547.3pt;margin-top:745.75pt;width:7pt;height:11pt;z-index:-3067;mso-position-horizontal-relative:page;mso-position-vertical-relative:page" filled="f" stroked="f">
          <v:textbox inset="0,0,0,0">
            <w:txbxContent>
              <w:p w14:paraId="5C2F235D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E2B2B" w14:textId="77777777" w:rsidR="00EB32BD" w:rsidRDefault="00D7230E">
    <w:pPr>
      <w:spacing w:line="200" w:lineRule="exact"/>
    </w:pPr>
    <w:r>
      <w:pict w14:anchorId="479218AD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745.75pt;width:7pt;height:11pt;z-index:-3066;mso-position-horizontal-relative:page;mso-position-vertical-relative:page" filled="f" stroked="f">
          <v:textbox inset="0,0,0,0">
            <w:txbxContent>
              <w:p w14:paraId="39474385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9</w:t>
                </w:r>
              </w:p>
            </w:txbxContent>
          </v:textbox>
          <w10:wrap anchorx="page" anchory="page"/>
        </v:shape>
      </w:pict>
    </w:r>
    <w:r>
      <w:pict w14:anchorId="4AC992B1">
        <v:shape id="_x0000_s2053" type="#_x0000_t202" style="position:absolute;margin-left:273.55pt;margin-top:745.75pt;width:261.9pt;height:11pt;z-index:-3065;mso-position-horizontal-relative:page;mso-position-vertical-relative:page" filled="f" stroked="f">
          <v:textbox inset="0,0,0,0">
            <w:txbxContent>
              <w:p w14:paraId="66BCCBB3" w14:textId="77777777" w:rsidR="00EB32BD" w:rsidRDefault="00D7230E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Educatio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a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l Adm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nistrat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i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on Emp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lo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y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me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n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Guide – 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areer Services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05A05" w14:textId="77777777" w:rsidR="00EB32BD" w:rsidRDefault="00EB32BD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ACF9B" w14:textId="77777777" w:rsidR="00D7230E" w:rsidRDefault="00D7230E">
      <w:r>
        <w:separator/>
      </w:r>
    </w:p>
  </w:footnote>
  <w:footnote w:type="continuationSeparator" w:id="0">
    <w:p w14:paraId="1832AAAC" w14:textId="77777777" w:rsidR="00D7230E" w:rsidRDefault="00D72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D6B14"/>
    <w:multiLevelType w:val="multilevel"/>
    <w:tmpl w:val="55E0E9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2BD"/>
    <w:rsid w:val="00CA6F13"/>
    <w:rsid w:val="00D7230E"/>
    <w:rsid w:val="00EB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54019CA4"/>
  <w15:docId w15:val="{1F178DAE-AE62-4FCE-A6AD-789987A5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patspaulding19@aol.com" TargetMode="External"/><Relationship Id="rId117" Type="http://schemas.openxmlformats.org/officeDocument/2006/relationships/theme" Target="theme/theme1.xml"/><Relationship Id="rId21" Type="http://schemas.openxmlformats.org/officeDocument/2006/relationships/footer" Target="footer5.xml"/><Relationship Id="rId42" Type="http://schemas.openxmlformats.org/officeDocument/2006/relationships/hyperlink" Target="mailto:@niu.edu" TargetMode="External"/><Relationship Id="rId47" Type="http://schemas.openxmlformats.org/officeDocument/2006/relationships/hyperlink" Target="http://www.iasaedu.org/Jobbank/default.htm" TargetMode="External"/><Relationship Id="rId63" Type="http://schemas.openxmlformats.org/officeDocument/2006/relationships/hyperlink" Target="http://www.higheredjobs.com" TargetMode="External"/><Relationship Id="rId68" Type="http://schemas.openxmlformats.org/officeDocument/2006/relationships/hyperlink" Target="http://www.niu.edu/CareerServices" TargetMode="External"/><Relationship Id="rId84" Type="http://schemas.openxmlformats.org/officeDocument/2006/relationships/hyperlink" Target="http://www.roe39.k12.il.us/" TargetMode="External"/><Relationship Id="rId89" Type="http://schemas.openxmlformats.org/officeDocument/2006/relationships/hyperlink" Target="http://www.roe13.k12.il.us" TargetMode="External"/><Relationship Id="rId112" Type="http://schemas.openxmlformats.org/officeDocument/2006/relationships/footer" Target="footer18.xml"/><Relationship Id="rId16" Type="http://schemas.openxmlformats.org/officeDocument/2006/relationships/hyperlink" Target="mailto:ohn@aol.com" TargetMode="External"/><Relationship Id="rId107" Type="http://schemas.openxmlformats.org/officeDocument/2006/relationships/hyperlink" Target="http://www.roe54.k12.il.us/" TargetMode="External"/><Relationship Id="rId11" Type="http://schemas.openxmlformats.org/officeDocument/2006/relationships/hyperlink" Target="http://www.niu.edu/careerservices" TargetMode="External"/><Relationship Id="rId24" Type="http://schemas.openxmlformats.org/officeDocument/2006/relationships/hyperlink" Target="mailto:smithjanet47@aol.com" TargetMode="External"/><Relationship Id="rId32" Type="http://schemas.openxmlformats.org/officeDocument/2006/relationships/footer" Target="footer10.xml"/><Relationship Id="rId37" Type="http://schemas.openxmlformats.org/officeDocument/2006/relationships/footer" Target="footer15.xml"/><Relationship Id="rId40" Type="http://schemas.openxmlformats.org/officeDocument/2006/relationships/hyperlink" Target="mailto:@niu.edu" TargetMode="External"/><Relationship Id="rId45" Type="http://schemas.openxmlformats.org/officeDocument/2006/relationships/hyperlink" Target="http://www.isbe.state.il.us/regionaloffices" TargetMode="External"/><Relationship Id="rId53" Type="http://schemas.openxmlformats.org/officeDocument/2006/relationships/hyperlink" Target="http://www.salary.com" TargetMode="External"/><Relationship Id="rId58" Type="http://schemas.openxmlformats.org/officeDocument/2006/relationships/hyperlink" Target="http://www.dodea.edu" TargetMode="External"/><Relationship Id="rId66" Type="http://schemas.openxmlformats.org/officeDocument/2006/relationships/hyperlink" Target="http://www.thesis.co.uk" TargetMode="External"/><Relationship Id="rId74" Type="http://schemas.openxmlformats.org/officeDocument/2006/relationships/hyperlink" Target="http://www.kane.k12.il.us/" TargetMode="External"/><Relationship Id="rId79" Type="http://schemas.openxmlformats.org/officeDocument/2006/relationships/hyperlink" Target="http://www.4roe.org/" TargetMode="External"/><Relationship Id="rId87" Type="http://schemas.openxmlformats.org/officeDocument/2006/relationships/hyperlink" Target="http://www.roe12.k12.il.us" TargetMode="External"/><Relationship Id="rId102" Type="http://schemas.openxmlformats.org/officeDocument/2006/relationships/hyperlink" Target="http://www.stclair.k12.il.us/" TargetMode="External"/><Relationship Id="rId110" Type="http://schemas.openxmlformats.org/officeDocument/2006/relationships/hyperlink" Target="http://www.will.k12.il.us/" TargetMode="External"/><Relationship Id="rId115" Type="http://schemas.openxmlformats.org/officeDocument/2006/relationships/footer" Target="footer20.xml"/><Relationship Id="rId5" Type="http://schemas.openxmlformats.org/officeDocument/2006/relationships/footnotes" Target="footnotes.xml"/><Relationship Id="rId61" Type="http://schemas.openxmlformats.org/officeDocument/2006/relationships/hyperlink" Target="http://www.byron.com.au" TargetMode="External"/><Relationship Id="rId82" Type="http://schemas.openxmlformats.org/officeDocument/2006/relationships/hyperlink" Target="http://www.roe9.k12.il.us/home.html" TargetMode="External"/><Relationship Id="rId90" Type="http://schemas.openxmlformats.org/officeDocument/2006/relationships/hyperlink" Target="http://www.roe43.k12.il.us/" TargetMode="External"/><Relationship Id="rId95" Type="http://schemas.openxmlformats.org/officeDocument/2006/relationships/hyperlink" Target="http://www.roe17.k12.il.us/" TargetMode="External"/><Relationship Id="rId19" Type="http://schemas.openxmlformats.org/officeDocument/2006/relationships/footer" Target="footer4.xml"/><Relationship Id="rId14" Type="http://schemas.openxmlformats.org/officeDocument/2006/relationships/footer" Target="footer2.xml"/><Relationship Id="rId22" Type="http://schemas.openxmlformats.org/officeDocument/2006/relationships/hyperlink" Target="mailto:jonesjohnl@aol.com" TargetMode="External"/><Relationship Id="rId27" Type="http://schemas.openxmlformats.org/officeDocument/2006/relationships/hyperlink" Target="mailto:ajfoster@cps.edu" TargetMode="External"/><Relationship Id="rId30" Type="http://schemas.openxmlformats.org/officeDocument/2006/relationships/footer" Target="footer8.xml"/><Relationship Id="rId35" Type="http://schemas.openxmlformats.org/officeDocument/2006/relationships/footer" Target="footer13.xml"/><Relationship Id="rId43" Type="http://schemas.openxmlformats.org/officeDocument/2006/relationships/hyperlink" Target="http://www.uky.edu/Education/TEP/usacert.html" TargetMode="External"/><Relationship Id="rId48" Type="http://schemas.openxmlformats.org/officeDocument/2006/relationships/hyperlink" Target="http://www.teachforamerica.org" TargetMode="External"/><Relationship Id="rId56" Type="http://schemas.openxmlformats.org/officeDocument/2006/relationships/hyperlink" Target="http://www.state.gov/m/a/os" TargetMode="External"/><Relationship Id="rId64" Type="http://schemas.openxmlformats.org/officeDocument/2006/relationships/hyperlink" Target="http://www.ccollegejobs.com" TargetMode="External"/><Relationship Id="rId69" Type="http://schemas.openxmlformats.org/officeDocument/2006/relationships/hyperlink" Target="http://www.niu.edu/CareerServices/weblinks/education.htm" TargetMode="External"/><Relationship Id="rId77" Type="http://schemas.openxmlformats.org/officeDocument/2006/relationships/hyperlink" Target="http://www.roe32.k12.il.us/" TargetMode="External"/><Relationship Id="rId100" Type="http://schemas.openxmlformats.org/officeDocument/2006/relationships/hyperlink" Target="http://www.roe21.k12.il.us/" TargetMode="External"/><Relationship Id="rId105" Type="http://schemas.openxmlformats.org/officeDocument/2006/relationships/hyperlink" Target="http://www.roe25.com/home.htm" TargetMode="External"/><Relationship Id="rId113" Type="http://schemas.openxmlformats.org/officeDocument/2006/relationships/footer" Target="footer19.xml"/><Relationship Id="rId8" Type="http://schemas.openxmlformats.org/officeDocument/2006/relationships/hyperlink" Target="mailto:@NIU.EDU" TargetMode="External"/><Relationship Id="rId51" Type="http://schemas.openxmlformats.org/officeDocument/2006/relationships/hyperlink" Target="http://www.carneysandoe.com" TargetMode="External"/><Relationship Id="rId72" Type="http://schemas.openxmlformats.org/officeDocument/2006/relationships/hyperlink" Target="http://www.roe30.k12.il.us" TargetMode="External"/><Relationship Id="rId80" Type="http://schemas.openxmlformats.org/officeDocument/2006/relationships/hyperlink" Target="http://www.lake.k12.il.us" TargetMode="External"/><Relationship Id="rId85" Type="http://schemas.openxmlformats.org/officeDocument/2006/relationships/hyperlink" Target="http://www.roe40.k12.il.us" TargetMode="External"/><Relationship Id="rId93" Type="http://schemas.openxmlformats.org/officeDocument/2006/relationships/hyperlink" Target="http://www.dekalbcounty.org/ROE/roe.html" TargetMode="External"/><Relationship Id="rId98" Type="http://schemas.openxmlformats.org/officeDocument/2006/relationships/hyperlink" Target="http://www.leeogle.org" TargetMode="External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footer" Target="footer16.xml"/><Relationship Id="rId46" Type="http://schemas.openxmlformats.org/officeDocument/2006/relationships/hyperlink" Target="http://www.cps.k12.il.us" TargetMode="External"/><Relationship Id="rId59" Type="http://schemas.openxmlformats.org/officeDocument/2006/relationships/hyperlink" Target="http://www.support4learning.org.uk" TargetMode="External"/><Relationship Id="rId67" Type="http://schemas.openxmlformats.org/officeDocument/2006/relationships/hyperlink" Target="http://www.niu.edu/CareerServices" TargetMode="External"/><Relationship Id="rId103" Type="http://schemas.openxmlformats.org/officeDocument/2006/relationships/hyperlink" Target="http://www.grundy.k12.il.us/" TargetMode="External"/><Relationship Id="rId108" Type="http://schemas.openxmlformats.org/officeDocument/2006/relationships/hyperlink" Target="http://www.hmwroe27.com" TargetMode="External"/><Relationship Id="rId116" Type="http://schemas.openxmlformats.org/officeDocument/2006/relationships/fontTable" Target="fontTable.xml"/><Relationship Id="rId20" Type="http://schemas.openxmlformats.org/officeDocument/2006/relationships/hyperlink" Target="mailto:tomjames@hotmail.com" TargetMode="External"/><Relationship Id="rId41" Type="http://schemas.openxmlformats.org/officeDocument/2006/relationships/hyperlink" Target="mailto:credentials@niu.edu" TargetMode="External"/><Relationship Id="rId54" Type="http://schemas.openxmlformats.org/officeDocument/2006/relationships/hyperlink" Target="http://www.thechampion.org" TargetMode="External"/><Relationship Id="rId62" Type="http://schemas.openxmlformats.org/officeDocument/2006/relationships/hyperlink" Target="http://www.canadajobs.com" TargetMode="External"/><Relationship Id="rId70" Type="http://schemas.openxmlformats.org/officeDocument/2006/relationships/footer" Target="footer17.xml"/><Relationship Id="rId75" Type="http://schemas.openxmlformats.org/officeDocument/2006/relationships/hyperlink" Target="http://www.teachinkane.org" TargetMode="External"/><Relationship Id="rId83" Type="http://schemas.openxmlformats.org/officeDocument/2006/relationships/hyperlink" Target="http://www.montgomery.k12.il.us" TargetMode="External"/><Relationship Id="rId88" Type="http://schemas.openxmlformats.org/officeDocument/2006/relationships/hyperlink" Target="http://www.madison.k12.il.us/" TargetMode="External"/><Relationship Id="rId91" Type="http://schemas.openxmlformats.org/officeDocument/2006/relationships/hyperlink" Target="http://www.cook.k12.il.us/" TargetMode="External"/><Relationship Id="rId96" Type="http://schemas.openxmlformats.org/officeDocument/2006/relationships/hyperlink" Target="http://www.roe46.net" TargetMode="External"/><Relationship Id="rId111" Type="http://schemas.openxmlformats.org/officeDocument/2006/relationships/hyperlink" Target="http://www.willroe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jolietjohn@aol.com" TargetMode="External"/><Relationship Id="rId23" Type="http://schemas.openxmlformats.org/officeDocument/2006/relationships/footer" Target="footer6.xml"/><Relationship Id="rId28" Type="http://schemas.openxmlformats.org/officeDocument/2006/relationships/hyperlink" Target="mailto:maryplain@niu.edu" TargetMode="External"/><Relationship Id="rId36" Type="http://schemas.openxmlformats.org/officeDocument/2006/relationships/footer" Target="footer14.xml"/><Relationship Id="rId49" Type="http://schemas.openxmlformats.org/officeDocument/2006/relationships/hyperlink" Target="http://www.schools.com" TargetMode="External"/><Relationship Id="rId57" Type="http://schemas.openxmlformats.org/officeDocument/2006/relationships/hyperlink" Target="http://www.ohayosensei.com" TargetMode="External"/><Relationship Id="rId106" Type="http://schemas.openxmlformats.org/officeDocument/2006/relationships/hyperlink" Target="http://www.tazewell.k12.il.us/quickanswers53/" TargetMode="External"/><Relationship Id="rId114" Type="http://schemas.openxmlformats.org/officeDocument/2006/relationships/image" Target="media/image2.png"/><Relationship Id="rId10" Type="http://schemas.openxmlformats.org/officeDocument/2006/relationships/hyperlink" Target="mailto:edresumes@niu" TargetMode="External"/><Relationship Id="rId31" Type="http://schemas.openxmlformats.org/officeDocument/2006/relationships/footer" Target="footer9.xml"/><Relationship Id="rId44" Type="http://schemas.openxmlformats.org/officeDocument/2006/relationships/hyperlink" Target="http://www.isbe.state.il.us" TargetMode="External"/><Relationship Id="rId52" Type="http://schemas.openxmlformats.org/officeDocument/2006/relationships/hyperlink" Target="http://www.nais.org" TargetMode="External"/><Relationship Id="rId60" Type="http://schemas.openxmlformats.org/officeDocument/2006/relationships/hyperlink" Target="http://www.jobs.guardian.co.u" TargetMode="External"/><Relationship Id="rId65" Type="http://schemas.openxmlformats.org/officeDocument/2006/relationships/hyperlink" Target="http://www.tes.co.uk" TargetMode="External"/><Relationship Id="rId73" Type="http://schemas.openxmlformats.org/officeDocument/2006/relationships/hyperlink" Target="http://www.wc4.org/" TargetMode="External"/><Relationship Id="rId78" Type="http://schemas.openxmlformats.org/officeDocument/2006/relationships/hyperlink" Target="http://www.fayette.k12.il.us/roeweb/" TargetMode="External"/><Relationship Id="rId81" Type="http://schemas.openxmlformats.org/officeDocument/2006/relationships/hyperlink" Target="http://www.roe35.lth2.k12.il.us" TargetMode="External"/><Relationship Id="rId86" Type="http://schemas.openxmlformats.org/officeDocument/2006/relationships/hyperlink" Target="http://www.roe11.k12.il.us/" TargetMode="External"/><Relationship Id="rId94" Type="http://schemas.openxmlformats.org/officeDocument/2006/relationships/hyperlink" Target="http://www.monroe.k12.il.us" TargetMode="External"/><Relationship Id="rId99" Type="http://schemas.openxmlformats.org/officeDocument/2006/relationships/hyperlink" Target="http://www.roe20.k12.il.us/" TargetMode="External"/><Relationship Id="rId101" Type="http://schemas.openxmlformats.org/officeDocument/2006/relationships/hyperlink" Target="http://www.riroe.k12.il.us/riro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IU.EDU/" TargetMode="External"/><Relationship Id="rId13" Type="http://schemas.openxmlformats.org/officeDocument/2006/relationships/hyperlink" Target="mailto:jolietjohn@aol.com" TargetMode="External"/><Relationship Id="rId18" Type="http://schemas.openxmlformats.org/officeDocument/2006/relationships/hyperlink" Target="mailto:tomjames@hotmail.com" TargetMode="External"/><Relationship Id="rId39" Type="http://schemas.openxmlformats.org/officeDocument/2006/relationships/hyperlink" Target="mailto:edresumes@niu.edu" TargetMode="External"/><Relationship Id="rId109" Type="http://schemas.openxmlformats.org/officeDocument/2006/relationships/hyperlink" Target="http://www.bhsroe.k12.il.us" TargetMode="External"/><Relationship Id="rId34" Type="http://schemas.openxmlformats.org/officeDocument/2006/relationships/footer" Target="footer12.xml"/><Relationship Id="rId50" Type="http://schemas.openxmlformats.org/officeDocument/2006/relationships/hyperlink" Target="http://www.petersons.com" TargetMode="External"/><Relationship Id="rId55" Type="http://schemas.openxmlformats.org/officeDocument/2006/relationships/hyperlink" Target="http://www.uni.edu/placement/overseas" TargetMode="External"/><Relationship Id="rId76" Type="http://schemas.openxmlformats.org/officeDocument/2006/relationships/hyperlink" Target="http://www.roe02.k12.il.us/" TargetMode="External"/><Relationship Id="rId97" Type="http://schemas.openxmlformats.org/officeDocument/2006/relationships/hyperlink" Target="http://www.dupage.k12.il.us/" TargetMode="External"/><Relationship Id="rId104" Type="http://schemas.openxmlformats.org/officeDocument/2006/relationships/hyperlink" Target="http://www.roe51.org" TargetMode="External"/><Relationship Id="rId7" Type="http://schemas.openxmlformats.org/officeDocument/2006/relationships/image" Target="media/image1.png"/><Relationship Id="rId71" Type="http://schemas.openxmlformats.org/officeDocument/2006/relationships/hyperlink" Target="http://www.niu.edu/CareerServices" TargetMode="External"/><Relationship Id="rId92" Type="http://schemas.openxmlformats.org/officeDocument/2006/relationships/hyperlink" Target="http://www.mchenry.k12.il.us/" TargetMode="External"/><Relationship Id="rId2" Type="http://schemas.openxmlformats.org/officeDocument/2006/relationships/styles" Target="styles.xml"/><Relationship Id="rId29" Type="http://schemas.openxmlformats.org/officeDocument/2006/relationships/hyperlink" Target="mailto:janed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8965</Words>
  <Characters>51107</Characters>
  <Application>Microsoft Office Word</Application>
  <DocSecurity>0</DocSecurity>
  <Lines>425</Lines>
  <Paragraphs>119</Paragraphs>
  <ScaleCrop>false</ScaleCrop>
  <Company/>
  <LinksUpToDate>false</LinksUpToDate>
  <CharactersWithSpaces>59953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2021-03-22T14:40:00Z</dcterms:created>
  <dcterms:modified xsi:type="dcterms:W3CDTF">2021-03-22T14:47:00Z</dcterms:modified>
</cp:coreProperties>
</file>